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2DEB3" w14:textId="4A28AFB7" w:rsidR="00B04F26" w:rsidRPr="002C2CE6" w:rsidRDefault="00B04F26" w:rsidP="00B04F26">
      <w:pPr>
        <w:spacing w:line="276" w:lineRule="auto"/>
        <w:rPr>
          <w:rFonts w:ascii="Arial" w:hAnsi="Arial" w:cs="Arial"/>
          <w:b/>
          <w:i/>
          <w:szCs w:val="28"/>
        </w:rPr>
      </w:pPr>
      <w:r w:rsidRPr="002C2CE6">
        <w:rPr>
          <w:b/>
          <w:noProof/>
          <w:color w:val="0070C0"/>
        </w:rPr>
        <w:drawing>
          <wp:anchor distT="0" distB="0" distL="114300" distR="114300" simplePos="0" relativeHeight="251659264" behindDoc="0" locked="0" layoutInCell="1" allowOverlap="1" wp14:anchorId="24F63738" wp14:editId="14B1300B">
            <wp:simplePos x="5359179" y="540689"/>
            <wp:positionH relativeFrom="column">
              <wp:align>right</wp:align>
            </wp:positionH>
            <wp:positionV relativeFrom="paragraph">
              <wp:align>top</wp:align>
            </wp:positionV>
            <wp:extent cx="1302731" cy="750377"/>
            <wp:effectExtent l="0" t="0" r="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31" cy="750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080560" w14:textId="10ED7E66" w:rsidR="00C25C41" w:rsidRPr="009D777B" w:rsidRDefault="00C25C41" w:rsidP="00C25C4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416F8D1" w14:textId="77777777" w:rsidR="00B04F26" w:rsidRDefault="00B04F26">
      <w:pPr>
        <w:jc w:val="center"/>
        <w:rPr>
          <w:rFonts w:ascii="Arial" w:hAnsi="Arial" w:cs="Arial"/>
          <w:sz w:val="28"/>
          <w:szCs w:val="28"/>
        </w:rPr>
      </w:pPr>
    </w:p>
    <w:p w14:paraId="2033CAFC" w14:textId="77777777" w:rsidR="00B04F26" w:rsidRDefault="00B04F26">
      <w:pPr>
        <w:jc w:val="center"/>
        <w:rPr>
          <w:rFonts w:ascii="Arial" w:hAnsi="Arial" w:cs="Arial"/>
          <w:sz w:val="28"/>
          <w:szCs w:val="28"/>
        </w:rPr>
      </w:pPr>
    </w:p>
    <w:p w14:paraId="7B074798" w14:textId="09FBE95A" w:rsidR="004A4BCF" w:rsidRPr="00C25C41" w:rsidRDefault="000941E7">
      <w:pPr>
        <w:jc w:val="center"/>
        <w:rPr>
          <w:rFonts w:ascii="Arial" w:hAnsi="Arial" w:cs="Arial"/>
          <w:sz w:val="28"/>
          <w:szCs w:val="28"/>
        </w:rPr>
      </w:pPr>
      <w:r w:rsidRPr="00C25C41">
        <w:rPr>
          <w:rFonts w:ascii="Arial" w:hAnsi="Arial" w:cs="Arial"/>
          <w:sz w:val="28"/>
          <w:szCs w:val="28"/>
        </w:rPr>
        <w:t>Zamawiający</w:t>
      </w:r>
      <w:r w:rsidR="004A4BCF" w:rsidRPr="00C25C41">
        <w:rPr>
          <w:rFonts w:ascii="Arial" w:hAnsi="Arial" w:cs="Arial"/>
          <w:sz w:val="28"/>
          <w:szCs w:val="28"/>
        </w:rPr>
        <w:t>:</w:t>
      </w:r>
    </w:p>
    <w:p w14:paraId="705B0DDC" w14:textId="77777777" w:rsidR="00E325E5" w:rsidRPr="00DD3AA6" w:rsidRDefault="00E325E5" w:rsidP="00E325E5">
      <w:pPr>
        <w:jc w:val="center"/>
        <w:rPr>
          <w:rFonts w:ascii="Arial" w:hAnsi="Arial" w:cs="Arial"/>
          <w:b/>
          <w:sz w:val="20"/>
          <w:szCs w:val="20"/>
        </w:rPr>
      </w:pPr>
    </w:p>
    <w:p w14:paraId="1C1CD54A" w14:textId="00857200" w:rsidR="003D29CE" w:rsidRPr="00A11AFD" w:rsidRDefault="003D29CE" w:rsidP="003D29CE">
      <w:pPr>
        <w:jc w:val="center"/>
        <w:rPr>
          <w:rFonts w:ascii="Arial" w:hAnsi="Arial" w:cs="Arial"/>
          <w:b/>
          <w:sz w:val="22"/>
          <w:szCs w:val="22"/>
        </w:rPr>
      </w:pPr>
      <w:r w:rsidRPr="00A11AFD">
        <w:rPr>
          <w:rFonts w:ascii="Arial" w:hAnsi="Arial" w:cs="Arial"/>
          <w:b/>
          <w:sz w:val="22"/>
          <w:szCs w:val="22"/>
        </w:rPr>
        <w:t xml:space="preserve">TAURON Dystrybucja S.A. </w:t>
      </w:r>
    </w:p>
    <w:p w14:paraId="192F321B" w14:textId="381F7A7F" w:rsidR="003D29CE" w:rsidRPr="00C25C41" w:rsidRDefault="003D29CE" w:rsidP="003D29CE">
      <w:pPr>
        <w:jc w:val="center"/>
        <w:rPr>
          <w:rFonts w:ascii="Arial" w:hAnsi="Arial" w:cs="Arial"/>
          <w:sz w:val="22"/>
          <w:szCs w:val="22"/>
        </w:rPr>
      </w:pPr>
      <w:r w:rsidRPr="00C25C41">
        <w:rPr>
          <w:rFonts w:ascii="Arial" w:hAnsi="Arial" w:cs="Arial"/>
          <w:sz w:val="22"/>
          <w:szCs w:val="22"/>
        </w:rPr>
        <w:t xml:space="preserve">Oddział w </w:t>
      </w:r>
      <w:r w:rsidR="00DB7C8E">
        <w:rPr>
          <w:rFonts w:ascii="Arial" w:hAnsi="Arial" w:cs="Arial"/>
          <w:sz w:val="22"/>
          <w:szCs w:val="22"/>
        </w:rPr>
        <w:t>Jeleniej Górze</w:t>
      </w:r>
    </w:p>
    <w:p w14:paraId="42A1EE74" w14:textId="4DBE0A62" w:rsidR="003D29CE" w:rsidRPr="00C25C41" w:rsidRDefault="003D29CE" w:rsidP="003D29CE">
      <w:pPr>
        <w:jc w:val="center"/>
        <w:rPr>
          <w:rFonts w:ascii="Arial" w:hAnsi="Arial" w:cs="Arial"/>
          <w:sz w:val="22"/>
          <w:szCs w:val="22"/>
        </w:rPr>
      </w:pPr>
      <w:r w:rsidRPr="00C25C41">
        <w:rPr>
          <w:rFonts w:ascii="Arial" w:hAnsi="Arial" w:cs="Arial"/>
          <w:sz w:val="22"/>
          <w:szCs w:val="22"/>
        </w:rPr>
        <w:t xml:space="preserve">ul. </w:t>
      </w:r>
      <w:r w:rsidR="00C91961">
        <w:rPr>
          <w:rFonts w:ascii="Arial" w:hAnsi="Arial" w:cs="Arial"/>
          <w:sz w:val="22"/>
          <w:szCs w:val="22"/>
        </w:rPr>
        <w:t>Bogusławskiego 32, 58-500</w:t>
      </w:r>
      <w:r w:rsidRPr="00C25C41">
        <w:rPr>
          <w:rFonts w:ascii="Arial" w:hAnsi="Arial" w:cs="Arial"/>
          <w:sz w:val="22"/>
          <w:szCs w:val="22"/>
        </w:rPr>
        <w:t xml:space="preserve"> </w:t>
      </w:r>
      <w:r w:rsidR="00C91961">
        <w:rPr>
          <w:rFonts w:ascii="Arial" w:hAnsi="Arial" w:cs="Arial"/>
          <w:sz w:val="22"/>
          <w:szCs w:val="22"/>
        </w:rPr>
        <w:t>Jelenia Góra</w:t>
      </w:r>
    </w:p>
    <w:p w14:paraId="5945BE44" w14:textId="68DEB143" w:rsidR="003D29CE" w:rsidRPr="009C65D3" w:rsidRDefault="003D29CE" w:rsidP="00D05866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3A126A5" w14:textId="5974DF24" w:rsidR="003D29CE" w:rsidRPr="009C65D3" w:rsidRDefault="003D29CE" w:rsidP="00D05866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5CBC293" w14:textId="77777777" w:rsidR="00045B28" w:rsidRPr="00A11AFD" w:rsidRDefault="00045B28" w:rsidP="00045B28">
      <w:pPr>
        <w:rPr>
          <w:rFonts w:ascii="Arial" w:hAnsi="Arial" w:cs="Arial"/>
        </w:rPr>
      </w:pPr>
    </w:p>
    <w:p w14:paraId="2D09CEF2" w14:textId="77777777" w:rsidR="00045B28" w:rsidRPr="00A11AFD" w:rsidRDefault="00045B28" w:rsidP="00045B28">
      <w:pPr>
        <w:spacing w:before="120"/>
        <w:rPr>
          <w:rFonts w:ascii="Arial" w:hAnsi="Arial" w:cs="Arial"/>
        </w:rPr>
      </w:pPr>
    </w:p>
    <w:p w14:paraId="6C54F7B9" w14:textId="77777777" w:rsidR="00045B28" w:rsidRDefault="00045B28" w:rsidP="00045B28">
      <w:pPr>
        <w:rPr>
          <w:rFonts w:ascii="Arial" w:hAnsi="Arial" w:cs="Arial"/>
        </w:rPr>
      </w:pPr>
      <w:r w:rsidRPr="00A11AFD">
        <w:rPr>
          <w:rFonts w:ascii="Arial" w:hAnsi="Arial" w:cs="Arial"/>
        </w:rPr>
        <w:t>zadanie pn.:</w:t>
      </w:r>
    </w:p>
    <w:p w14:paraId="37137AF8" w14:textId="77777777" w:rsidR="009974FE" w:rsidRDefault="009974FE" w:rsidP="00045B28">
      <w:pPr>
        <w:rPr>
          <w:rFonts w:ascii="Arial" w:hAnsi="Arial" w:cs="Arial"/>
        </w:rPr>
      </w:pPr>
    </w:p>
    <w:p w14:paraId="0D6CCC09" w14:textId="7876159D" w:rsidR="009974FE" w:rsidRPr="009974FE" w:rsidRDefault="009974FE" w:rsidP="00045B28">
      <w:pPr>
        <w:rPr>
          <w:rFonts w:ascii="Arial" w:hAnsi="Arial" w:cs="Arial"/>
          <w:b/>
          <w:bCs/>
        </w:rPr>
      </w:pPr>
      <w:r w:rsidRPr="009974FE">
        <w:rPr>
          <w:rFonts w:ascii="Arial" w:hAnsi="Arial" w:cs="Arial"/>
          <w:b/>
          <w:bCs/>
        </w:rPr>
        <w:t xml:space="preserve">Zadanie nr 1: </w:t>
      </w:r>
    </w:p>
    <w:p w14:paraId="74256DBD" w14:textId="388BC679" w:rsidR="009974FE" w:rsidRPr="002C1AF0" w:rsidRDefault="009974FE" w:rsidP="0058077A">
      <w:pPr>
        <w:spacing w:before="120"/>
        <w:jc w:val="center"/>
        <w:rPr>
          <w:rFonts w:ascii="Arial" w:hAnsi="Arial" w:cs="Arial"/>
        </w:rPr>
      </w:pPr>
      <w:r w:rsidRPr="002C1AF0">
        <w:rPr>
          <w:rFonts w:ascii="Arial" w:hAnsi="Arial" w:cs="Arial"/>
        </w:rPr>
        <w:t>Wykonanie operat</w:t>
      </w:r>
      <w:r>
        <w:rPr>
          <w:rFonts w:ascii="Arial" w:hAnsi="Arial" w:cs="Arial"/>
        </w:rPr>
        <w:t>u</w:t>
      </w:r>
      <w:r w:rsidRPr="002C1AF0">
        <w:rPr>
          <w:rFonts w:ascii="Arial" w:hAnsi="Arial" w:cs="Arial"/>
        </w:rPr>
        <w:t xml:space="preserve"> wodnoprawn</w:t>
      </w:r>
      <w:r>
        <w:rPr>
          <w:rFonts w:ascii="Arial" w:hAnsi="Arial" w:cs="Arial"/>
        </w:rPr>
        <w:t>ego</w:t>
      </w:r>
      <w:r w:rsidRPr="002C1AF0">
        <w:rPr>
          <w:rFonts w:ascii="Arial" w:hAnsi="Arial" w:cs="Arial"/>
        </w:rPr>
        <w:t xml:space="preserve"> wraz z uzyskaniem uzgodnień i decyzji </w:t>
      </w:r>
      <w:r>
        <w:rPr>
          <w:rFonts w:ascii="Arial" w:hAnsi="Arial" w:cs="Arial"/>
        </w:rPr>
        <w:t xml:space="preserve">                          </w:t>
      </w:r>
      <w:r w:rsidRPr="002C1AF0">
        <w:rPr>
          <w:rFonts w:ascii="Arial" w:hAnsi="Arial" w:cs="Arial"/>
        </w:rPr>
        <w:t>o pozwoleniu wodnoprawym na odprowadzenie wód opadowych i roztopowych</w:t>
      </w:r>
      <w:r w:rsidR="00CD2F06">
        <w:rPr>
          <w:rFonts w:ascii="Arial" w:hAnsi="Arial" w:cs="Arial"/>
        </w:rPr>
        <w:t xml:space="preserve"> </w:t>
      </w:r>
      <w:r w:rsidRPr="002C1AF0">
        <w:rPr>
          <w:rFonts w:ascii="Arial" w:hAnsi="Arial" w:cs="Arial"/>
        </w:rPr>
        <w:t>z terenu</w:t>
      </w:r>
      <w:r w:rsidR="00CD2F06">
        <w:rPr>
          <w:rFonts w:ascii="Arial" w:hAnsi="Arial" w:cs="Arial"/>
        </w:rPr>
        <w:t xml:space="preserve"> </w:t>
      </w:r>
      <w:r w:rsidRPr="002C1AF0">
        <w:rPr>
          <w:rFonts w:ascii="Arial" w:hAnsi="Arial" w:cs="Arial"/>
        </w:rPr>
        <w:t>elektroenergetyczn</w:t>
      </w:r>
      <w:r>
        <w:rPr>
          <w:rFonts w:ascii="Arial" w:hAnsi="Arial" w:cs="Arial"/>
        </w:rPr>
        <w:t>ej</w:t>
      </w:r>
      <w:r w:rsidRPr="002C1AF0">
        <w:rPr>
          <w:rFonts w:ascii="Arial" w:hAnsi="Arial" w:cs="Arial"/>
        </w:rPr>
        <w:t xml:space="preserve"> stacji transformatorow</w:t>
      </w:r>
      <w:r>
        <w:rPr>
          <w:rFonts w:ascii="Arial" w:hAnsi="Arial" w:cs="Arial"/>
        </w:rPr>
        <w:t xml:space="preserve">ej </w:t>
      </w:r>
      <w:r w:rsidRPr="009974FE">
        <w:rPr>
          <w:rFonts w:ascii="Arial" w:hAnsi="Arial" w:cs="Arial"/>
          <w:b/>
          <w:bCs/>
        </w:rPr>
        <w:t xml:space="preserve">220/110 </w:t>
      </w:r>
      <w:proofErr w:type="spellStart"/>
      <w:r w:rsidRPr="009974FE">
        <w:rPr>
          <w:rFonts w:ascii="Arial" w:hAnsi="Arial" w:cs="Arial"/>
          <w:b/>
          <w:bCs/>
        </w:rPr>
        <w:t>kV</w:t>
      </w:r>
      <w:proofErr w:type="spellEnd"/>
      <w:r w:rsidRPr="009974FE">
        <w:rPr>
          <w:rFonts w:ascii="Arial" w:hAnsi="Arial" w:cs="Arial"/>
          <w:b/>
          <w:bCs/>
        </w:rPr>
        <w:t xml:space="preserve"> Żukowice</w:t>
      </w:r>
      <w:r>
        <w:rPr>
          <w:rFonts w:ascii="Arial" w:hAnsi="Arial" w:cs="Arial"/>
        </w:rPr>
        <w:t>.</w:t>
      </w:r>
    </w:p>
    <w:p w14:paraId="11830E8B" w14:textId="77777777" w:rsidR="009974FE" w:rsidRDefault="009974FE" w:rsidP="00045B28">
      <w:pPr>
        <w:rPr>
          <w:rFonts w:ascii="Arial" w:hAnsi="Arial" w:cs="Arial"/>
        </w:rPr>
      </w:pPr>
    </w:p>
    <w:p w14:paraId="634FEF02" w14:textId="77777777" w:rsidR="009974FE" w:rsidRDefault="009974FE" w:rsidP="00045B28">
      <w:pPr>
        <w:rPr>
          <w:rFonts w:ascii="Arial" w:hAnsi="Arial" w:cs="Arial"/>
          <w:b/>
          <w:bCs/>
        </w:rPr>
      </w:pPr>
      <w:r w:rsidRPr="009974FE">
        <w:rPr>
          <w:rFonts w:ascii="Arial" w:hAnsi="Arial" w:cs="Arial"/>
          <w:b/>
          <w:bCs/>
        </w:rPr>
        <w:t xml:space="preserve">Zadanie nr 2: </w:t>
      </w:r>
    </w:p>
    <w:p w14:paraId="20D1F35D" w14:textId="77777777" w:rsidR="0033382B" w:rsidRPr="009974FE" w:rsidRDefault="0033382B" w:rsidP="00045B28">
      <w:pPr>
        <w:rPr>
          <w:rFonts w:ascii="Arial" w:hAnsi="Arial" w:cs="Arial"/>
          <w:b/>
          <w:bCs/>
        </w:rPr>
      </w:pPr>
    </w:p>
    <w:p w14:paraId="2A46CB81" w14:textId="6549E06E" w:rsidR="009974FE" w:rsidRDefault="009974FE" w:rsidP="0058077A">
      <w:pPr>
        <w:spacing w:before="120"/>
        <w:jc w:val="center"/>
        <w:rPr>
          <w:rFonts w:ascii="Arial" w:hAnsi="Arial" w:cs="Arial"/>
          <w:b/>
          <w:bCs/>
        </w:rPr>
      </w:pPr>
      <w:r w:rsidRPr="002C1AF0">
        <w:rPr>
          <w:rFonts w:ascii="Arial" w:hAnsi="Arial" w:cs="Arial"/>
        </w:rPr>
        <w:t>Wykonanie operat</w:t>
      </w:r>
      <w:r>
        <w:rPr>
          <w:rFonts w:ascii="Arial" w:hAnsi="Arial" w:cs="Arial"/>
        </w:rPr>
        <w:t>u</w:t>
      </w:r>
      <w:r w:rsidRPr="002C1AF0">
        <w:rPr>
          <w:rFonts w:ascii="Arial" w:hAnsi="Arial" w:cs="Arial"/>
        </w:rPr>
        <w:t xml:space="preserve"> wodnoprawn</w:t>
      </w:r>
      <w:r>
        <w:rPr>
          <w:rFonts w:ascii="Arial" w:hAnsi="Arial" w:cs="Arial"/>
        </w:rPr>
        <w:t>ego</w:t>
      </w:r>
      <w:r w:rsidRPr="002C1AF0">
        <w:rPr>
          <w:rFonts w:ascii="Arial" w:hAnsi="Arial" w:cs="Arial"/>
        </w:rPr>
        <w:t xml:space="preserve"> wraz z uzyskaniem uzgodnień i decyzji </w:t>
      </w:r>
      <w:r>
        <w:rPr>
          <w:rFonts w:ascii="Arial" w:hAnsi="Arial" w:cs="Arial"/>
        </w:rPr>
        <w:t xml:space="preserve">                          </w:t>
      </w:r>
      <w:r w:rsidRPr="002C1AF0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legalizacji urządzenia wodnego oraz o </w:t>
      </w:r>
      <w:r w:rsidRPr="002C1AF0">
        <w:rPr>
          <w:rFonts w:ascii="Arial" w:hAnsi="Arial" w:cs="Arial"/>
        </w:rPr>
        <w:t>pozwoleniu wodnoprawym na odprowadzenie wód opadowych i roztopowych z terenu elektroenergetyczn</w:t>
      </w:r>
      <w:r>
        <w:rPr>
          <w:rFonts w:ascii="Arial" w:hAnsi="Arial" w:cs="Arial"/>
        </w:rPr>
        <w:t>ej</w:t>
      </w:r>
      <w:r w:rsidRPr="002C1AF0">
        <w:rPr>
          <w:rFonts w:ascii="Arial" w:hAnsi="Arial" w:cs="Arial"/>
        </w:rPr>
        <w:t xml:space="preserve"> stacji transformatorow</w:t>
      </w:r>
      <w:r>
        <w:rPr>
          <w:rFonts w:ascii="Arial" w:hAnsi="Arial" w:cs="Arial"/>
        </w:rPr>
        <w:t xml:space="preserve">ej </w:t>
      </w:r>
      <w:r w:rsidRPr="009974FE">
        <w:rPr>
          <w:rFonts w:ascii="Arial" w:hAnsi="Arial" w:cs="Arial"/>
          <w:b/>
          <w:bCs/>
        </w:rPr>
        <w:t xml:space="preserve">110/20 </w:t>
      </w:r>
      <w:proofErr w:type="spellStart"/>
      <w:r w:rsidRPr="009974FE">
        <w:rPr>
          <w:rFonts w:ascii="Arial" w:hAnsi="Arial" w:cs="Arial"/>
          <w:b/>
          <w:bCs/>
        </w:rPr>
        <w:t>kV</w:t>
      </w:r>
      <w:proofErr w:type="spellEnd"/>
      <w:r w:rsidRPr="009974FE">
        <w:rPr>
          <w:rFonts w:ascii="Arial" w:hAnsi="Arial" w:cs="Arial"/>
          <w:b/>
          <w:bCs/>
        </w:rPr>
        <w:t xml:space="preserve"> Jawor Strefa</w:t>
      </w:r>
      <w:r w:rsidR="00CD2F06">
        <w:rPr>
          <w:rFonts w:ascii="Arial" w:hAnsi="Arial" w:cs="Arial"/>
          <w:b/>
          <w:bCs/>
        </w:rPr>
        <w:t>.</w:t>
      </w:r>
    </w:p>
    <w:p w14:paraId="65048734" w14:textId="77777777" w:rsidR="005F745D" w:rsidRDefault="005F745D" w:rsidP="009974FE">
      <w:pPr>
        <w:jc w:val="center"/>
        <w:rPr>
          <w:rFonts w:ascii="Arial" w:hAnsi="Arial" w:cs="Arial"/>
          <w:b/>
          <w:bCs/>
        </w:rPr>
      </w:pPr>
    </w:p>
    <w:p w14:paraId="41586887" w14:textId="77777777" w:rsidR="005F745D" w:rsidRPr="00A11AFD" w:rsidRDefault="005F745D" w:rsidP="009974FE">
      <w:pPr>
        <w:jc w:val="center"/>
        <w:rPr>
          <w:rFonts w:ascii="Arial" w:hAnsi="Arial" w:cs="Arial"/>
        </w:rPr>
      </w:pPr>
    </w:p>
    <w:p w14:paraId="12B05DEF" w14:textId="77777777" w:rsidR="00045B28" w:rsidRPr="00A11AFD" w:rsidRDefault="00045B28" w:rsidP="00045B28">
      <w:pPr>
        <w:rPr>
          <w:rFonts w:ascii="Arial" w:hAnsi="Arial" w:cs="Arial"/>
        </w:rPr>
      </w:pPr>
    </w:p>
    <w:p w14:paraId="6DE69CB6" w14:textId="118697A5" w:rsidR="002C401F" w:rsidRDefault="002C401F">
      <w:pPr>
        <w:jc w:val="center"/>
        <w:rPr>
          <w:rFonts w:ascii="Arial" w:hAnsi="Arial" w:cs="Arial"/>
          <w:b/>
          <w:color w:val="000080"/>
          <w:sz w:val="20"/>
          <w:szCs w:val="20"/>
        </w:rPr>
      </w:pPr>
    </w:p>
    <w:p w14:paraId="3E9405B3" w14:textId="77AD157D" w:rsidR="00766904" w:rsidRPr="00DD3AA6" w:rsidRDefault="00766904" w:rsidP="00766904">
      <w:pPr>
        <w:rPr>
          <w:rFonts w:ascii="Arial" w:hAnsi="Arial" w:cs="Arial"/>
          <w:b/>
          <w:i/>
          <w:sz w:val="20"/>
          <w:szCs w:val="20"/>
        </w:rPr>
      </w:pPr>
      <w:r w:rsidRPr="00DD3AA6">
        <w:rPr>
          <w:rFonts w:ascii="Arial" w:hAnsi="Arial" w:cs="Arial"/>
          <w:b/>
          <w:i/>
          <w:sz w:val="20"/>
          <w:szCs w:val="20"/>
        </w:rPr>
        <w:t xml:space="preserve">        Sporządził</w:t>
      </w:r>
      <w:r w:rsidRPr="00DD3AA6">
        <w:rPr>
          <w:rFonts w:ascii="Arial" w:hAnsi="Arial" w:cs="Arial"/>
          <w:b/>
          <w:i/>
          <w:sz w:val="20"/>
          <w:szCs w:val="20"/>
          <w:vertAlign w:val="superscript"/>
        </w:rPr>
        <w:t xml:space="preserve"> </w:t>
      </w:r>
      <w:r w:rsidRPr="00DD3AA6">
        <w:rPr>
          <w:rFonts w:ascii="Arial" w:hAnsi="Arial" w:cs="Arial"/>
          <w:b/>
          <w:i/>
          <w:sz w:val="20"/>
          <w:szCs w:val="20"/>
        </w:rPr>
        <w:t>:</w:t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</w:r>
      <w:r w:rsidRPr="00DD3AA6">
        <w:rPr>
          <w:rFonts w:ascii="Arial" w:hAnsi="Arial" w:cs="Arial"/>
          <w:b/>
          <w:i/>
          <w:sz w:val="20"/>
          <w:szCs w:val="20"/>
        </w:rPr>
        <w:tab/>
        <w:t xml:space="preserve">       </w:t>
      </w:r>
    </w:p>
    <w:p w14:paraId="4FAB6EE1" w14:textId="3754FF83" w:rsidR="00766904" w:rsidRDefault="00766904" w:rsidP="00766904">
      <w:pPr>
        <w:rPr>
          <w:rFonts w:ascii="Arial" w:hAnsi="Arial" w:cs="Arial"/>
          <w:sz w:val="20"/>
          <w:szCs w:val="20"/>
        </w:rPr>
      </w:pPr>
    </w:p>
    <w:p w14:paraId="52DB25D9" w14:textId="6C3A9074" w:rsidR="0075203D" w:rsidRDefault="00000000" w:rsidP="007669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06A16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2" o:title=""/>
            <o:lock v:ext="edit" ungrouping="t" rotation="t" cropping="t" verticies="t" text="t" grouping="t"/>
            <o:signatureline v:ext="edit" id="{8D2527AB-DA36-4783-9AB3-1C0C8E3CBB98}" provid="{00000000-0000-0000-0000-000000000000}" o:suggestedsigner="Katarzyna Mirończuk" issignatureline="t"/>
          </v:shape>
        </w:pict>
      </w:r>
      <w:r w:rsidR="00A43275">
        <w:rPr>
          <w:rFonts w:ascii="Arial" w:hAnsi="Arial" w:cs="Arial"/>
          <w:sz w:val="20"/>
          <w:szCs w:val="20"/>
        </w:rPr>
        <w:t xml:space="preserve">                     </w:t>
      </w:r>
    </w:p>
    <w:p w14:paraId="4E022146" w14:textId="41C7007B" w:rsidR="00C25C41" w:rsidRPr="00DD3AA6" w:rsidRDefault="007C31AE" w:rsidP="007669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EC9992F" w14:textId="0A1D83A9" w:rsidR="00766904" w:rsidRPr="00DD3AA6" w:rsidRDefault="00766904" w:rsidP="00766904">
      <w:pPr>
        <w:ind w:left="4956" w:hanging="4956"/>
        <w:rPr>
          <w:rFonts w:ascii="Arial" w:hAnsi="Arial" w:cs="Arial"/>
          <w:sz w:val="20"/>
          <w:szCs w:val="20"/>
        </w:rPr>
      </w:pPr>
      <w:r w:rsidRPr="00DD3AA6">
        <w:rPr>
          <w:rFonts w:ascii="Arial" w:hAnsi="Arial" w:cs="Arial"/>
          <w:sz w:val="20"/>
          <w:szCs w:val="20"/>
        </w:rPr>
        <w:tab/>
      </w:r>
    </w:p>
    <w:p w14:paraId="17068C0C" w14:textId="6C8B7963" w:rsidR="00766904" w:rsidRPr="00DD3AA6" w:rsidRDefault="00000000" w:rsidP="00766904">
      <w:pPr>
        <w:ind w:left="4956" w:hanging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2878CD9">
          <v:shape id="_x0000_i1026" type="#_x0000_t75" alt="Wiersz podpisu, niepodpisane" style="width:192pt;height:96pt">
            <v:imagedata r:id="rId13" o:title=""/>
            <o:lock v:ext="edit" ungrouping="t" rotation="t" cropping="t" verticies="t" text="t" grouping="t"/>
            <o:signatureline v:ext="edit" id="{93B50AC4-C5CB-4BB7-9B0A-03FF9495A01F}" provid="{00000000-0000-0000-0000-000000000000}" o:suggestedsigner2="Kierownik Wydziału Eksploatacji OME2" issignatureline="t"/>
          </v:shape>
        </w:pict>
      </w:r>
      <w:r w:rsidR="00BF45EB">
        <w:rPr>
          <w:rFonts w:ascii="Arial" w:hAnsi="Arial" w:cs="Arial"/>
          <w:sz w:val="20"/>
          <w:szCs w:val="20"/>
        </w:rPr>
        <w:tab/>
      </w:r>
    </w:p>
    <w:p w14:paraId="22B20F77" w14:textId="0BF31EA1" w:rsidR="00C25C41" w:rsidRDefault="00766904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  <w:r w:rsidRPr="00DD3AA6">
        <w:rPr>
          <w:rFonts w:ascii="Arial" w:hAnsi="Arial" w:cs="Arial"/>
          <w:i/>
          <w:sz w:val="20"/>
          <w:szCs w:val="20"/>
        </w:rPr>
        <w:t xml:space="preserve">        </w:t>
      </w:r>
    </w:p>
    <w:p w14:paraId="08EACC2D" w14:textId="1E11F988" w:rsidR="00C91961" w:rsidRDefault="00C91961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329E883C" w14:textId="398B0A24" w:rsidR="00C91961" w:rsidRDefault="00C91961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2610DFDF" w14:textId="556987AB" w:rsidR="00C91961" w:rsidRDefault="00C91961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4C867CCB" w14:textId="2237646E" w:rsidR="00C91961" w:rsidRDefault="00C91961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421483E3" w14:textId="749C2B86" w:rsidR="00C91961" w:rsidRDefault="00C91961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263EABA4" w14:textId="282FCE07" w:rsidR="0075203D" w:rsidRDefault="0075203D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4CFF9DF6" w14:textId="184BAE7C" w:rsidR="0075203D" w:rsidRDefault="0075203D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2A719C45" w14:textId="12F55DA3" w:rsidR="0075203D" w:rsidRDefault="0075203D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6A15F082" w14:textId="5EB40CA4" w:rsidR="0075203D" w:rsidRDefault="0075203D" w:rsidP="00C91961">
      <w:pPr>
        <w:ind w:left="4956" w:hanging="4956"/>
        <w:rPr>
          <w:rFonts w:ascii="MS Gothic" w:eastAsia="MS Gothic" w:hAnsi="MS Gothic" w:cs="Arial"/>
          <w:sz w:val="22"/>
          <w:szCs w:val="22"/>
        </w:rPr>
      </w:pPr>
    </w:p>
    <w:p w14:paraId="6F1C92B2" w14:textId="1C846356" w:rsidR="00B545ED" w:rsidRPr="00781552" w:rsidRDefault="00B545ED" w:rsidP="00781552">
      <w:pPr>
        <w:tabs>
          <w:tab w:val="left" w:pos="5693"/>
        </w:tabs>
        <w:rPr>
          <w:rFonts w:ascii="MS Gothic" w:eastAsia="MS Gothic" w:hAnsi="MS Gothic" w:cs="Arial"/>
          <w:sz w:val="22"/>
          <w:szCs w:val="22"/>
        </w:rPr>
      </w:pPr>
      <w:r>
        <w:rPr>
          <w:rFonts w:ascii="MS Gothic" w:eastAsia="MS Gothic" w:hAnsi="MS Gothic" w:cs="Arial"/>
          <w:sz w:val="22"/>
          <w:szCs w:val="22"/>
        </w:rPr>
        <w:tab/>
      </w:r>
      <w:r>
        <w:rPr>
          <w:rFonts w:ascii="MS Gothic" w:eastAsia="MS Gothic" w:hAnsi="MS Gothic" w:cs="Arial"/>
          <w:sz w:val="22"/>
          <w:szCs w:val="22"/>
        </w:rPr>
        <w:tab/>
      </w:r>
    </w:p>
    <w:p w14:paraId="5BE14737" w14:textId="6507741F" w:rsidR="00227027" w:rsidRPr="00227027" w:rsidRDefault="007C43EB" w:rsidP="00877C51">
      <w:pPr>
        <w:pStyle w:val="Akapitzlist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154523">
        <w:rPr>
          <w:rFonts w:ascii="Arial" w:hAnsi="Arial" w:cs="Arial"/>
          <w:b/>
          <w:sz w:val="22"/>
          <w:szCs w:val="22"/>
        </w:rPr>
        <w:t xml:space="preserve">Szacunkowa wartość </w:t>
      </w:r>
      <w:r w:rsidR="00B42945" w:rsidRPr="00154523">
        <w:rPr>
          <w:rFonts w:ascii="Arial" w:hAnsi="Arial" w:cs="Arial"/>
          <w:b/>
          <w:sz w:val="22"/>
          <w:szCs w:val="22"/>
        </w:rPr>
        <w:t xml:space="preserve">przedmiotu </w:t>
      </w:r>
      <w:r w:rsidRPr="00154523">
        <w:rPr>
          <w:rFonts w:ascii="Arial" w:hAnsi="Arial" w:cs="Arial"/>
          <w:b/>
          <w:sz w:val="22"/>
          <w:szCs w:val="22"/>
        </w:rPr>
        <w:t>zamówienia (netto):</w:t>
      </w:r>
      <w:r w:rsidR="001C1823" w:rsidRPr="00154523">
        <w:rPr>
          <w:rFonts w:ascii="Arial" w:hAnsi="Arial" w:cs="Arial"/>
          <w:b/>
          <w:sz w:val="22"/>
          <w:szCs w:val="22"/>
        </w:rPr>
        <w:t xml:space="preserve"> </w:t>
      </w:r>
      <w:r w:rsidR="005A73B6">
        <w:rPr>
          <w:rFonts w:ascii="Arial" w:hAnsi="Arial" w:cs="Arial"/>
          <w:b/>
          <w:sz w:val="22"/>
          <w:szCs w:val="22"/>
        </w:rPr>
        <w:t>11</w:t>
      </w:r>
      <w:r w:rsidR="00FD032B">
        <w:rPr>
          <w:rFonts w:ascii="Arial" w:hAnsi="Arial" w:cs="Arial"/>
          <w:b/>
          <w:sz w:val="22"/>
          <w:szCs w:val="22"/>
        </w:rPr>
        <w:t> </w:t>
      </w:r>
      <w:r w:rsidR="005A73B6">
        <w:rPr>
          <w:rFonts w:ascii="Arial" w:hAnsi="Arial" w:cs="Arial"/>
          <w:b/>
          <w:sz w:val="22"/>
          <w:szCs w:val="22"/>
        </w:rPr>
        <w:t>200</w:t>
      </w:r>
      <w:r w:rsidR="00FD032B">
        <w:rPr>
          <w:rFonts w:ascii="Arial" w:hAnsi="Arial" w:cs="Arial"/>
          <w:b/>
          <w:sz w:val="22"/>
          <w:szCs w:val="22"/>
        </w:rPr>
        <w:t>,00</w:t>
      </w:r>
      <w:r w:rsidR="00877C51">
        <w:rPr>
          <w:rFonts w:ascii="Arial" w:hAnsi="Arial" w:cs="Arial"/>
          <w:b/>
          <w:sz w:val="22"/>
          <w:szCs w:val="22"/>
        </w:rPr>
        <w:t xml:space="preserve"> zł tj. </w:t>
      </w:r>
      <w:r w:rsidR="00FD032B">
        <w:rPr>
          <w:rFonts w:ascii="Arial" w:hAnsi="Arial" w:cs="Arial"/>
          <w:b/>
          <w:sz w:val="22"/>
          <w:szCs w:val="22"/>
        </w:rPr>
        <w:t>2 598,61</w:t>
      </w:r>
      <w:r w:rsidR="00227027">
        <w:rPr>
          <w:rFonts w:ascii="Arial" w:hAnsi="Arial" w:cs="Arial"/>
          <w:b/>
          <w:sz w:val="22"/>
          <w:szCs w:val="22"/>
        </w:rPr>
        <w:t xml:space="preserve"> €</w:t>
      </w:r>
      <w:r w:rsidR="00CF1721">
        <w:rPr>
          <w:rFonts w:ascii="Arial" w:hAnsi="Arial" w:cs="Arial"/>
          <w:b/>
          <w:sz w:val="22"/>
          <w:szCs w:val="22"/>
        </w:rPr>
        <w:t xml:space="preserve"> </w:t>
      </w:r>
    </w:p>
    <w:p w14:paraId="523AE783" w14:textId="104E3A75" w:rsidR="00227027" w:rsidRPr="00227027" w:rsidRDefault="00227027" w:rsidP="00227027">
      <w:pPr>
        <w:pStyle w:val="Akapitzlist"/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227027">
        <w:rPr>
          <w:rFonts w:ascii="Arial" w:hAnsi="Arial" w:cs="Arial"/>
          <w:sz w:val="22"/>
          <w:szCs w:val="22"/>
        </w:rPr>
        <w:t>Przedmiot zamówienia podzielono na dwa zadania:</w:t>
      </w:r>
    </w:p>
    <w:p w14:paraId="24256210" w14:textId="1849DAAD" w:rsidR="00227027" w:rsidRDefault="00227027" w:rsidP="00227027">
      <w:pPr>
        <w:pStyle w:val="Akapitzlist"/>
        <w:spacing w:line="360" w:lineRule="auto"/>
        <w:ind w:left="357"/>
        <w:jc w:val="both"/>
        <w:rPr>
          <w:rFonts w:ascii="Arial" w:hAnsi="Arial" w:cs="Arial"/>
          <w:sz w:val="20"/>
          <w:szCs w:val="22"/>
        </w:rPr>
      </w:pPr>
      <w:r w:rsidRPr="00D4443A">
        <w:rPr>
          <w:rFonts w:ascii="Arial" w:hAnsi="Arial" w:cs="Arial"/>
          <w:b/>
          <w:sz w:val="20"/>
          <w:szCs w:val="22"/>
        </w:rPr>
        <w:t xml:space="preserve">Zadanie nr 1 </w:t>
      </w:r>
      <w:r w:rsidR="00FD032B">
        <w:rPr>
          <w:rFonts w:ascii="Arial" w:hAnsi="Arial" w:cs="Arial"/>
          <w:b/>
          <w:sz w:val="20"/>
          <w:szCs w:val="22"/>
        </w:rPr>
        <w:t>ŻUKOWICE</w:t>
      </w:r>
      <w:r w:rsidRPr="00D4443A">
        <w:rPr>
          <w:rFonts w:ascii="Arial" w:hAnsi="Arial" w:cs="Arial"/>
          <w:b/>
          <w:sz w:val="20"/>
          <w:szCs w:val="22"/>
        </w:rPr>
        <w:t xml:space="preserve"> </w:t>
      </w:r>
      <w:r w:rsidRPr="00D4443A">
        <w:rPr>
          <w:rFonts w:ascii="Arial" w:hAnsi="Arial" w:cs="Arial"/>
          <w:sz w:val="20"/>
          <w:szCs w:val="22"/>
        </w:rPr>
        <w:t>o wartości szacunkow</w:t>
      </w:r>
      <w:r w:rsidR="0075203D">
        <w:rPr>
          <w:rFonts w:ascii="Arial" w:hAnsi="Arial" w:cs="Arial"/>
          <w:sz w:val="20"/>
          <w:szCs w:val="22"/>
        </w:rPr>
        <w:t xml:space="preserve">ej = </w:t>
      </w:r>
      <w:r w:rsidR="009659C2">
        <w:rPr>
          <w:rFonts w:ascii="Arial" w:hAnsi="Arial" w:cs="Arial"/>
          <w:sz w:val="20"/>
          <w:szCs w:val="22"/>
        </w:rPr>
        <w:t>4</w:t>
      </w:r>
      <w:r w:rsidR="00FD032B">
        <w:rPr>
          <w:rFonts w:ascii="Arial" w:hAnsi="Arial" w:cs="Arial"/>
          <w:sz w:val="20"/>
          <w:szCs w:val="22"/>
        </w:rPr>
        <w:t xml:space="preserve"> 600,00</w:t>
      </w:r>
      <w:r w:rsidR="00C91961">
        <w:rPr>
          <w:rFonts w:ascii="Arial" w:hAnsi="Arial" w:cs="Arial"/>
          <w:sz w:val="20"/>
          <w:szCs w:val="22"/>
        </w:rPr>
        <w:t xml:space="preserve"> zł tj.  </w:t>
      </w:r>
      <w:r w:rsidR="00FD032B">
        <w:rPr>
          <w:rFonts w:ascii="Arial" w:hAnsi="Arial" w:cs="Arial"/>
          <w:sz w:val="20"/>
          <w:szCs w:val="22"/>
        </w:rPr>
        <w:t>1</w:t>
      </w:r>
      <w:r w:rsidR="00EE0BA6">
        <w:rPr>
          <w:rFonts w:ascii="Arial" w:hAnsi="Arial" w:cs="Arial"/>
          <w:sz w:val="20"/>
          <w:szCs w:val="22"/>
        </w:rPr>
        <w:t> 067,29</w:t>
      </w:r>
      <w:r w:rsidR="0075203D">
        <w:rPr>
          <w:rFonts w:ascii="Arial" w:hAnsi="Arial" w:cs="Arial"/>
          <w:sz w:val="20"/>
          <w:szCs w:val="22"/>
        </w:rPr>
        <w:t xml:space="preserve"> </w:t>
      </w:r>
      <w:r w:rsidRPr="00D4443A">
        <w:rPr>
          <w:rFonts w:ascii="Arial" w:hAnsi="Arial" w:cs="Arial"/>
          <w:sz w:val="20"/>
          <w:szCs w:val="22"/>
        </w:rPr>
        <w:t>€</w:t>
      </w:r>
    </w:p>
    <w:p w14:paraId="18DB6E7B" w14:textId="12AE9A36" w:rsidR="00FD032B" w:rsidRPr="00D4443A" w:rsidRDefault="00FD032B" w:rsidP="00227027">
      <w:pPr>
        <w:pStyle w:val="Akapitzlist"/>
        <w:spacing w:line="360" w:lineRule="auto"/>
        <w:ind w:left="357"/>
        <w:jc w:val="both"/>
        <w:rPr>
          <w:rFonts w:ascii="Arial" w:hAnsi="Arial" w:cs="Arial"/>
          <w:sz w:val="20"/>
          <w:szCs w:val="22"/>
        </w:rPr>
      </w:pPr>
      <w:r w:rsidRPr="00D4443A">
        <w:rPr>
          <w:rFonts w:ascii="Arial" w:hAnsi="Arial" w:cs="Arial"/>
          <w:b/>
          <w:sz w:val="20"/>
          <w:szCs w:val="22"/>
        </w:rPr>
        <w:t xml:space="preserve">Zadanie nr </w:t>
      </w:r>
      <w:r>
        <w:rPr>
          <w:rFonts w:ascii="Arial" w:hAnsi="Arial" w:cs="Arial"/>
          <w:b/>
          <w:sz w:val="20"/>
          <w:szCs w:val="22"/>
        </w:rPr>
        <w:t xml:space="preserve">2 JAWOR STREFA </w:t>
      </w:r>
      <w:r w:rsidRPr="00D4443A">
        <w:rPr>
          <w:rFonts w:ascii="Arial" w:hAnsi="Arial" w:cs="Arial"/>
          <w:sz w:val="20"/>
          <w:szCs w:val="22"/>
        </w:rPr>
        <w:t>o wartości szacunkow</w:t>
      </w:r>
      <w:r>
        <w:rPr>
          <w:rFonts w:ascii="Arial" w:hAnsi="Arial" w:cs="Arial"/>
          <w:sz w:val="20"/>
          <w:szCs w:val="22"/>
        </w:rPr>
        <w:t xml:space="preserve">ej = </w:t>
      </w:r>
      <w:r w:rsidR="009659C2">
        <w:rPr>
          <w:rFonts w:ascii="Arial" w:hAnsi="Arial" w:cs="Arial"/>
          <w:sz w:val="20"/>
          <w:szCs w:val="22"/>
        </w:rPr>
        <w:t>6</w:t>
      </w:r>
      <w:r>
        <w:rPr>
          <w:rFonts w:ascii="Arial" w:hAnsi="Arial" w:cs="Arial"/>
          <w:sz w:val="20"/>
          <w:szCs w:val="22"/>
        </w:rPr>
        <w:t xml:space="preserve"> 600,00 zł tj.  1</w:t>
      </w:r>
      <w:r w:rsidR="00EE0BA6">
        <w:rPr>
          <w:rFonts w:ascii="Arial" w:hAnsi="Arial" w:cs="Arial"/>
          <w:sz w:val="20"/>
          <w:szCs w:val="22"/>
        </w:rPr>
        <w:t> 531,32</w:t>
      </w:r>
      <w:r>
        <w:rPr>
          <w:rFonts w:ascii="Arial" w:hAnsi="Arial" w:cs="Arial"/>
          <w:sz w:val="20"/>
          <w:szCs w:val="22"/>
        </w:rPr>
        <w:t xml:space="preserve"> </w:t>
      </w:r>
      <w:r w:rsidRPr="00D4443A">
        <w:rPr>
          <w:rFonts w:ascii="Arial" w:hAnsi="Arial" w:cs="Arial"/>
          <w:sz w:val="20"/>
          <w:szCs w:val="22"/>
        </w:rPr>
        <w:t>€</w:t>
      </w:r>
    </w:p>
    <w:p w14:paraId="5A7DD04D" w14:textId="77777777" w:rsidR="00C25C41" w:rsidRPr="00C25C41" w:rsidRDefault="00C25C41" w:rsidP="00C25C41">
      <w:pPr>
        <w:suppressAutoHyphens/>
        <w:ind w:left="284"/>
        <w:jc w:val="both"/>
        <w:rPr>
          <w:rFonts w:ascii="Arial" w:hAnsi="Arial" w:cs="Arial"/>
          <w:i/>
          <w:sz w:val="16"/>
          <w:szCs w:val="16"/>
        </w:rPr>
      </w:pPr>
      <w:r w:rsidRPr="00C25C41">
        <w:rPr>
          <w:rFonts w:ascii="Arial" w:hAnsi="Arial" w:cs="Arial"/>
          <w:i/>
          <w:sz w:val="16"/>
          <w:szCs w:val="16"/>
        </w:rPr>
        <w:t>Obliczenia Wartości Zamówienia Niepublicznego dokonuje się nie wcześniej niż:</w:t>
      </w:r>
    </w:p>
    <w:p w14:paraId="27AD0F89" w14:textId="77777777" w:rsidR="00C25C41" w:rsidRPr="00C25C41" w:rsidRDefault="00C25C41" w:rsidP="00C25C41">
      <w:pPr>
        <w:suppressAutoHyphens/>
        <w:ind w:left="284"/>
        <w:jc w:val="both"/>
        <w:rPr>
          <w:rFonts w:ascii="Arial" w:hAnsi="Arial" w:cs="Arial"/>
          <w:i/>
          <w:sz w:val="16"/>
          <w:szCs w:val="16"/>
        </w:rPr>
      </w:pPr>
      <w:r w:rsidRPr="00C25C41">
        <w:rPr>
          <w:rFonts w:ascii="Arial" w:hAnsi="Arial" w:cs="Arial"/>
          <w:b/>
          <w:i/>
          <w:sz w:val="16"/>
          <w:szCs w:val="16"/>
        </w:rPr>
        <w:t>3 miesiące przed dniem wszczęcia Postępowania</w:t>
      </w:r>
      <w:r w:rsidRPr="00C25C41">
        <w:rPr>
          <w:rFonts w:ascii="Arial" w:hAnsi="Arial" w:cs="Arial"/>
          <w:i/>
          <w:sz w:val="16"/>
          <w:szCs w:val="16"/>
        </w:rPr>
        <w:t xml:space="preserve"> o udzielenie Zamówienia Niepublicznego, jeżeli przedmiotem są Dostawy lub Usługi,</w:t>
      </w:r>
    </w:p>
    <w:p w14:paraId="3539D462" w14:textId="77777777" w:rsidR="00C25C41" w:rsidRPr="000B5F8F" w:rsidRDefault="00C25C41" w:rsidP="00C25C41">
      <w:pPr>
        <w:pStyle w:val="NUMEROWANIEPUNKTWWUSTPACH"/>
        <w:spacing w:before="0" w:line="240" w:lineRule="auto"/>
        <w:ind w:left="284"/>
        <w:rPr>
          <w:rFonts w:cs="Arial"/>
          <w:i/>
          <w:sz w:val="16"/>
          <w:szCs w:val="16"/>
        </w:rPr>
      </w:pPr>
      <w:r w:rsidRPr="000B5F8F">
        <w:rPr>
          <w:rFonts w:cs="Arial"/>
          <w:b/>
          <w:i/>
          <w:sz w:val="16"/>
          <w:szCs w:val="16"/>
        </w:rPr>
        <w:t>6 miesięcy przed dniem wszczęcia Postępowania</w:t>
      </w:r>
      <w:r w:rsidRPr="000B5F8F">
        <w:rPr>
          <w:rFonts w:cs="Arial"/>
          <w:i/>
          <w:sz w:val="16"/>
          <w:szCs w:val="16"/>
        </w:rPr>
        <w:t xml:space="preserve"> o udzielenie Zamówienia, jeżeli przedmiotem są Roboty budowlane.</w:t>
      </w:r>
    </w:p>
    <w:p w14:paraId="069596BC" w14:textId="77777777" w:rsidR="00C25C41" w:rsidRDefault="00C25C41" w:rsidP="00C25C41">
      <w:pPr>
        <w:pStyle w:val="NormalnyWeb"/>
        <w:overflowPunct w:val="0"/>
        <w:autoSpaceDE w:val="0"/>
        <w:autoSpaceDN w:val="0"/>
        <w:adjustRightInd w:val="0"/>
        <w:spacing w:before="0" w:beforeAutospacing="0" w:after="0" w:afterAutospacing="0"/>
        <w:ind w:left="284"/>
        <w:textAlignment w:val="baseline"/>
        <w:rPr>
          <w:rFonts w:ascii="Arial" w:hAnsi="Arial" w:cs="Arial"/>
          <w:i/>
          <w:sz w:val="16"/>
          <w:szCs w:val="16"/>
        </w:rPr>
      </w:pPr>
      <w:r w:rsidRPr="000B5F8F">
        <w:rPr>
          <w:rFonts w:ascii="Arial" w:hAnsi="Arial" w:cs="Arial"/>
          <w:i/>
          <w:sz w:val="16"/>
          <w:szCs w:val="16"/>
        </w:rPr>
        <w:t>Szacując Wartość Zamówienia Niepublicznego należy wskazać podstawy jej ustalenia i osobę odpowiedzialną za dokonanie oszacowania.</w:t>
      </w:r>
    </w:p>
    <w:p w14:paraId="33C469B0" w14:textId="77777777" w:rsidR="00C25C41" w:rsidRPr="000B5F8F" w:rsidRDefault="00C25C41" w:rsidP="00C25C41">
      <w:pPr>
        <w:pStyle w:val="NormalnyWeb"/>
        <w:overflowPunct w:val="0"/>
        <w:autoSpaceDE w:val="0"/>
        <w:autoSpaceDN w:val="0"/>
        <w:adjustRightInd w:val="0"/>
        <w:spacing w:before="0" w:beforeAutospacing="0" w:after="0" w:afterAutospacing="0"/>
        <w:ind w:left="284"/>
        <w:textAlignment w:val="baseline"/>
        <w:rPr>
          <w:rFonts w:ascii="Arial" w:hAnsi="Arial" w:cs="Arial"/>
          <w:i/>
          <w:sz w:val="16"/>
          <w:szCs w:val="16"/>
        </w:rPr>
      </w:pPr>
    </w:p>
    <w:p w14:paraId="1117520B" w14:textId="42D787B6" w:rsidR="00C25C41" w:rsidRPr="00C25C41" w:rsidRDefault="00C25C41" w:rsidP="00C25C41">
      <w:pPr>
        <w:spacing w:line="312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C25C41">
        <w:rPr>
          <w:rFonts w:ascii="Arial" w:hAnsi="Arial" w:cs="Arial"/>
          <w:sz w:val="22"/>
          <w:szCs w:val="22"/>
        </w:rPr>
        <w:t xml:space="preserve">w oparciu o stały kurs euro 1EUR= </w:t>
      </w:r>
      <w:r w:rsidRPr="00C25C41">
        <w:rPr>
          <w:rFonts w:ascii="Arial" w:hAnsi="Arial"/>
          <w:bCs/>
          <w:sz w:val="22"/>
          <w:szCs w:val="22"/>
        </w:rPr>
        <w:t>4</w:t>
      </w:r>
      <w:r w:rsidR="00314B92">
        <w:rPr>
          <w:rFonts w:ascii="Arial" w:hAnsi="Arial"/>
          <w:bCs/>
          <w:sz w:val="22"/>
          <w:szCs w:val="22"/>
        </w:rPr>
        <w:t>,</w:t>
      </w:r>
      <w:r w:rsidR="00FD032B">
        <w:rPr>
          <w:rFonts w:ascii="Arial" w:hAnsi="Arial"/>
          <w:bCs/>
          <w:sz w:val="22"/>
          <w:szCs w:val="22"/>
        </w:rPr>
        <w:t>31</w:t>
      </w:r>
      <w:r w:rsidR="00314B92">
        <w:rPr>
          <w:rFonts w:ascii="Arial" w:hAnsi="Arial"/>
          <w:bCs/>
          <w:sz w:val="22"/>
          <w:szCs w:val="22"/>
        </w:rPr>
        <w:t xml:space="preserve"> </w:t>
      </w:r>
      <w:r w:rsidRPr="00C25C41">
        <w:rPr>
          <w:rFonts w:ascii="Arial" w:hAnsi="Arial" w:cs="Arial"/>
          <w:bCs/>
          <w:color w:val="000000"/>
          <w:sz w:val="22"/>
          <w:szCs w:val="22"/>
        </w:rPr>
        <w:t>PLN</w:t>
      </w:r>
      <w:r w:rsidRPr="00C25C41">
        <w:rPr>
          <w:rFonts w:ascii="Arial" w:hAnsi="Arial" w:cs="Arial"/>
          <w:sz w:val="22"/>
          <w:szCs w:val="22"/>
        </w:rPr>
        <w:t xml:space="preserve"> </w:t>
      </w:r>
      <w:r w:rsidR="00011FC6">
        <w:rPr>
          <w:rFonts w:ascii="Arial" w:hAnsi="Arial" w:cs="Arial"/>
          <w:i/>
          <w:sz w:val="22"/>
          <w:szCs w:val="22"/>
        </w:rPr>
        <w:t>(</w:t>
      </w:r>
      <w:r w:rsidR="00011FC6" w:rsidRPr="00011FC6">
        <w:t xml:space="preserve"> </w:t>
      </w:r>
      <w:r w:rsidR="00011FC6" w:rsidRPr="00011FC6">
        <w:rPr>
          <w:rFonts w:ascii="Arial" w:hAnsi="Arial" w:cs="Arial"/>
          <w:i/>
          <w:sz w:val="22"/>
          <w:szCs w:val="22"/>
        </w:rPr>
        <w:t xml:space="preserve">ustalony w Obwieszczeniu Prezesa Urzędu Zamówień Publicznych </w:t>
      </w:r>
      <w:r w:rsidR="00011FC6">
        <w:rPr>
          <w:rFonts w:ascii="Arial" w:hAnsi="Arial" w:cs="Arial"/>
          <w:i/>
          <w:sz w:val="22"/>
          <w:szCs w:val="22"/>
        </w:rPr>
        <w:t>)</w:t>
      </w:r>
      <w:r w:rsidRPr="00C25C41">
        <w:rPr>
          <w:rFonts w:ascii="Arial" w:hAnsi="Arial" w:cs="Arial"/>
          <w:i/>
          <w:sz w:val="22"/>
          <w:szCs w:val="22"/>
        </w:rPr>
        <w:t>.</w:t>
      </w:r>
      <w:r w:rsidRPr="00C25C41">
        <w:rPr>
          <w:rFonts w:ascii="Arial" w:hAnsi="Arial" w:cs="Arial"/>
          <w:sz w:val="22"/>
          <w:szCs w:val="22"/>
        </w:rPr>
        <w:t xml:space="preserve"> </w:t>
      </w:r>
    </w:p>
    <w:p w14:paraId="2CE6E1A4" w14:textId="6D7413C8" w:rsidR="00F445F6" w:rsidRPr="00314B92" w:rsidRDefault="00C25C41" w:rsidP="00314B92">
      <w:pPr>
        <w:spacing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2386">
        <w:rPr>
          <w:rFonts w:ascii="Arial" w:hAnsi="Arial" w:cs="Arial"/>
          <w:b/>
          <w:color w:val="000000" w:themeColor="text1"/>
          <w:sz w:val="22"/>
          <w:szCs w:val="22"/>
        </w:rPr>
        <w:t xml:space="preserve">ustalona została przez </w:t>
      </w:r>
      <w:r w:rsidR="004F08AD">
        <w:rPr>
          <w:rFonts w:ascii="Arial" w:hAnsi="Arial" w:cs="Arial"/>
          <w:sz w:val="22"/>
          <w:szCs w:val="20"/>
        </w:rPr>
        <w:t>Katarzyna Mirończuk</w:t>
      </w:r>
      <w:r w:rsidR="00B003AC" w:rsidRPr="00B22386">
        <w:rPr>
          <w:rFonts w:ascii="Arial" w:hAnsi="Arial" w:cs="Arial"/>
          <w:sz w:val="22"/>
          <w:szCs w:val="20"/>
        </w:rPr>
        <w:t xml:space="preserve"> </w:t>
      </w:r>
      <w:r w:rsidR="00CF1721" w:rsidRPr="00B22386">
        <w:rPr>
          <w:rFonts w:ascii="Arial" w:hAnsi="Arial" w:cs="Arial"/>
          <w:sz w:val="22"/>
          <w:szCs w:val="22"/>
        </w:rPr>
        <w:t xml:space="preserve">na dzień </w:t>
      </w:r>
      <w:r w:rsidR="009974FE">
        <w:rPr>
          <w:rFonts w:ascii="Arial" w:hAnsi="Arial" w:cs="Arial"/>
          <w:sz w:val="22"/>
          <w:szCs w:val="22"/>
        </w:rPr>
        <w:t>09</w:t>
      </w:r>
      <w:r w:rsidR="009A4562">
        <w:rPr>
          <w:rFonts w:ascii="Arial" w:hAnsi="Arial" w:cs="Arial"/>
          <w:sz w:val="22"/>
          <w:szCs w:val="22"/>
        </w:rPr>
        <w:t>-</w:t>
      </w:r>
      <w:r w:rsidR="004F08AD">
        <w:rPr>
          <w:rFonts w:ascii="Arial" w:hAnsi="Arial" w:cs="Arial"/>
          <w:sz w:val="22"/>
          <w:szCs w:val="22"/>
        </w:rPr>
        <w:t>0</w:t>
      </w:r>
      <w:r w:rsidR="00FD032B">
        <w:rPr>
          <w:rFonts w:ascii="Arial" w:hAnsi="Arial" w:cs="Arial"/>
          <w:sz w:val="22"/>
          <w:szCs w:val="22"/>
        </w:rPr>
        <w:t>2</w:t>
      </w:r>
      <w:r w:rsidR="009846C7" w:rsidRPr="00B22386">
        <w:rPr>
          <w:rFonts w:ascii="Arial" w:hAnsi="Arial" w:cs="Arial"/>
          <w:sz w:val="22"/>
          <w:szCs w:val="22"/>
        </w:rPr>
        <w:t>-202</w:t>
      </w:r>
      <w:r w:rsidR="00FD032B">
        <w:rPr>
          <w:rFonts w:ascii="Arial" w:hAnsi="Arial" w:cs="Arial"/>
          <w:sz w:val="22"/>
          <w:szCs w:val="22"/>
        </w:rPr>
        <w:t>6</w:t>
      </w:r>
      <w:r w:rsidR="004F08AD">
        <w:rPr>
          <w:rFonts w:ascii="Arial" w:hAnsi="Arial" w:cs="Arial"/>
          <w:sz w:val="22"/>
          <w:szCs w:val="22"/>
        </w:rPr>
        <w:t xml:space="preserve"> </w:t>
      </w:r>
      <w:r w:rsidR="004A68FD" w:rsidRPr="00B22386">
        <w:rPr>
          <w:rFonts w:ascii="Arial" w:hAnsi="Arial" w:cs="Arial"/>
          <w:sz w:val="22"/>
          <w:szCs w:val="22"/>
        </w:rPr>
        <w:t xml:space="preserve">r. </w:t>
      </w:r>
      <w:r w:rsidRPr="00B22386">
        <w:rPr>
          <w:rFonts w:ascii="Arial" w:hAnsi="Arial" w:cs="Arial"/>
          <w:b/>
          <w:color w:val="000000" w:themeColor="text1"/>
          <w:sz w:val="22"/>
          <w:szCs w:val="22"/>
        </w:rPr>
        <w:t xml:space="preserve">na </w:t>
      </w:r>
      <w:r w:rsidRPr="00314B92">
        <w:rPr>
          <w:rFonts w:ascii="Arial" w:hAnsi="Arial" w:cs="Arial"/>
          <w:b/>
          <w:color w:val="000000" w:themeColor="text1"/>
          <w:sz w:val="22"/>
          <w:szCs w:val="22"/>
        </w:rPr>
        <w:t>podstawie</w:t>
      </w:r>
      <w:r w:rsidR="00314B92" w:rsidRPr="00314B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445F6" w:rsidRPr="00314B92">
        <w:rPr>
          <w:rFonts w:ascii="Arial" w:hAnsi="Arial" w:cs="Arial"/>
          <w:sz w:val="22"/>
          <w:szCs w:val="22"/>
        </w:rPr>
        <w:t>§11 ust. 5 pkt 1 „Regulaminu udzielania zamówień …” tj</w:t>
      </w:r>
      <w:r w:rsidR="00314B92">
        <w:rPr>
          <w:rFonts w:ascii="Arial" w:hAnsi="Arial" w:cs="Arial"/>
          <w:sz w:val="22"/>
          <w:szCs w:val="22"/>
        </w:rPr>
        <w:t>.</w:t>
      </w:r>
    </w:p>
    <w:p w14:paraId="2A01BA99" w14:textId="5D029A04" w:rsidR="00F445F6" w:rsidRPr="00314B92" w:rsidRDefault="00F445F6" w:rsidP="00F445F6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14B92">
        <w:rPr>
          <w:rFonts w:ascii="Arial" w:hAnsi="Arial" w:cs="Arial"/>
          <w:sz w:val="22"/>
          <w:szCs w:val="22"/>
        </w:rPr>
        <w:t>wartości historyczne dotyczące kosztów podobnych Zamówień, na podstawie analizy danych z innych Postępowań o udzielenie Zamówienia</w:t>
      </w:r>
      <w:r w:rsidR="009974FE">
        <w:rPr>
          <w:rFonts w:ascii="Arial" w:hAnsi="Arial" w:cs="Arial"/>
          <w:sz w:val="22"/>
          <w:szCs w:val="22"/>
        </w:rPr>
        <w:t>.</w:t>
      </w:r>
    </w:p>
    <w:p w14:paraId="17416190" w14:textId="77777777" w:rsidR="00F445F6" w:rsidRPr="00F445F6" w:rsidRDefault="00F445F6" w:rsidP="00B04F26">
      <w:pPr>
        <w:spacing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E9F8FA3" w14:textId="77777777" w:rsidR="00F445F6" w:rsidRDefault="00F445F6" w:rsidP="00B04F26">
      <w:pPr>
        <w:spacing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F49F970" w14:textId="4822B066" w:rsidR="006B7D6A" w:rsidRPr="00B04F26" w:rsidRDefault="00C25C41" w:rsidP="00B04F26">
      <w:pPr>
        <w:spacing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22386">
        <w:rPr>
          <w:rFonts w:ascii="Arial" w:hAnsi="Arial" w:cs="Arial"/>
          <w:color w:val="000000" w:themeColor="text1"/>
          <w:sz w:val="22"/>
          <w:szCs w:val="22"/>
        </w:rPr>
        <w:t>Obliczając wartość szacunkową uwzględniono wzrost cen usług w 20</w:t>
      </w:r>
      <w:r w:rsidR="006B7D6A" w:rsidRPr="00B22386">
        <w:rPr>
          <w:rFonts w:ascii="Arial" w:hAnsi="Arial" w:cs="Arial"/>
          <w:color w:val="000000" w:themeColor="text1"/>
          <w:sz w:val="22"/>
          <w:szCs w:val="22"/>
        </w:rPr>
        <w:t>2</w:t>
      </w:r>
      <w:r w:rsidR="009974FE">
        <w:rPr>
          <w:rFonts w:ascii="Arial" w:hAnsi="Arial" w:cs="Arial"/>
          <w:color w:val="000000" w:themeColor="text1"/>
          <w:sz w:val="22"/>
          <w:szCs w:val="22"/>
        </w:rPr>
        <w:t>6</w:t>
      </w:r>
      <w:r w:rsidRPr="00B22386">
        <w:rPr>
          <w:rFonts w:ascii="Arial" w:hAnsi="Arial" w:cs="Arial"/>
          <w:color w:val="000000" w:themeColor="text1"/>
          <w:sz w:val="22"/>
          <w:szCs w:val="22"/>
        </w:rPr>
        <w:t xml:space="preserve"> r. będących przedmiotem zamówienia.</w:t>
      </w:r>
    </w:p>
    <w:p w14:paraId="15D8A2AA" w14:textId="48FA3589" w:rsidR="007C6177" w:rsidRDefault="007C6177">
      <w:pPr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sectPr w:rsidR="007C6177" w:rsidSect="00353C20">
      <w:footerReference w:type="default" r:id="rId14"/>
      <w:pgSz w:w="11906" w:h="16838" w:code="9"/>
      <w:pgMar w:top="567" w:right="1298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E4DD" w14:textId="77777777" w:rsidR="0058403A" w:rsidRDefault="0058403A">
      <w:r>
        <w:separator/>
      </w:r>
    </w:p>
  </w:endnote>
  <w:endnote w:type="continuationSeparator" w:id="0">
    <w:p w14:paraId="31B342C2" w14:textId="77777777" w:rsidR="0058403A" w:rsidRDefault="0058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MS Gothic"/>
    <w:charset w:val="8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7480C" w14:textId="26A8FE8E" w:rsidR="00E43F34" w:rsidRPr="00155DE3" w:rsidRDefault="00E43F34">
    <w:pPr>
      <w:pStyle w:val="Stopka"/>
      <w:framePr w:wrap="around" w:vAnchor="text" w:hAnchor="margin" w:xAlign="right" w:y="1"/>
      <w:rPr>
        <w:rStyle w:val="Numerstrony"/>
        <w:i/>
      </w:rPr>
    </w:pPr>
    <w:r w:rsidRPr="00155DE3">
      <w:rPr>
        <w:rStyle w:val="Numerstrony"/>
        <w:rFonts w:ascii="Arial" w:hAnsi="Arial" w:cs="Arial"/>
        <w:i/>
        <w:sz w:val="16"/>
        <w:szCs w:val="16"/>
      </w:rPr>
      <w:t>Str.</w:t>
    </w:r>
    <w:r w:rsidRPr="00155DE3">
      <w:rPr>
        <w:rStyle w:val="Numerstrony"/>
        <w:i/>
      </w:rPr>
      <w:t xml:space="preserve"> 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155DE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EB6C99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155DE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B07480D" w14:textId="77777777" w:rsidR="00E43F34" w:rsidRDefault="00E43F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7AB29" w14:textId="77777777" w:rsidR="0058403A" w:rsidRDefault="0058403A">
      <w:r>
        <w:separator/>
      </w:r>
    </w:p>
  </w:footnote>
  <w:footnote w:type="continuationSeparator" w:id="0">
    <w:p w14:paraId="028D4CDE" w14:textId="77777777" w:rsidR="0058403A" w:rsidRDefault="00584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B40F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5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504"/>
        </w:tabs>
        <w:ind w:left="1504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6" w15:restartNumberingAfterBreak="0">
    <w:nsid w:val="00000006"/>
    <w:multiLevelType w:val="multilevel"/>
    <w:tmpl w:val="00000006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</w:abstractNum>
  <w:abstractNum w:abstractNumId="9" w15:restartNumberingAfterBreak="0">
    <w:nsid w:val="0000000B"/>
    <w:multiLevelType w:val="multilevel"/>
    <w:tmpl w:val="831E9E2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/>
        <w:b/>
        <w:i w:val="0"/>
        <w:sz w:val="28"/>
        <w:szCs w:val="28"/>
      </w:rPr>
    </w:lvl>
  </w:abstractNum>
  <w:abstractNum w:abstractNumId="12" w15:restartNumberingAfterBreak="0">
    <w:nsid w:val="0000000F"/>
    <w:multiLevelType w:val="multilevel"/>
    <w:tmpl w:val="AEEAC12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tabs>
          <w:tab w:val="num" w:pos="2207"/>
        </w:tabs>
        <w:ind w:left="2207" w:hanging="227"/>
      </w:pPr>
      <w:rPr>
        <w:rFonts w:ascii="Symbol" w:hAnsi="Symbol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/>
      </w:rPr>
    </w:lvl>
  </w:abstractNum>
  <w:abstractNum w:abstractNumId="14" w15:restartNumberingAfterBreak="0">
    <w:nsid w:val="00000011"/>
    <w:multiLevelType w:val="singleLevel"/>
    <w:tmpl w:val="46C0839E"/>
    <w:name w:val="WW8Num19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sz w:val="22"/>
        <w:szCs w:val="22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4"/>
    <w:multiLevelType w:val="singleLevel"/>
    <w:tmpl w:val="00000014"/>
    <w:name w:val="WW8Num2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17" w15:restartNumberingAfterBreak="0">
    <w:nsid w:val="00000015"/>
    <w:multiLevelType w:val="singleLevel"/>
    <w:tmpl w:val="00000015"/>
    <w:name w:val="WW8Num2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</w:lvl>
  </w:abstractNum>
  <w:abstractNum w:abstractNumId="18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/>
      </w:rPr>
    </w:lvl>
  </w:abstractNum>
  <w:abstractNum w:abstractNumId="21" w15:restartNumberingAfterBreak="0">
    <w:nsid w:val="00000019"/>
    <w:multiLevelType w:val="singleLevel"/>
    <w:tmpl w:val="0000001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4" w15:restartNumberingAfterBreak="0">
    <w:nsid w:val="0000001C"/>
    <w:multiLevelType w:val="singleLevel"/>
    <w:tmpl w:val="0000001C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25" w15:restartNumberingAfterBreak="0">
    <w:nsid w:val="0000001D"/>
    <w:multiLevelType w:val="multilevel"/>
    <w:tmpl w:val="0000001D"/>
    <w:name w:val="WW8Num3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</w:lvl>
    <w:lvl w:ilvl="2">
      <w:start w:val="1"/>
      <w:numFmt w:val="decimal"/>
      <w:lvlText w:val="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26" w15:restartNumberingAfterBreak="0">
    <w:nsid w:val="0000001E"/>
    <w:multiLevelType w:val="singleLevel"/>
    <w:tmpl w:val="0000001E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0000001F"/>
    <w:multiLevelType w:val="multi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singleLevel"/>
    <w:tmpl w:val="00000020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29" w15:restartNumberingAfterBreak="0">
    <w:nsid w:val="00000022"/>
    <w:multiLevelType w:val="singleLevel"/>
    <w:tmpl w:val="00000022"/>
    <w:name w:val="WW8Num41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30" w15:restartNumberingAfterBreak="0">
    <w:nsid w:val="00000023"/>
    <w:multiLevelType w:val="singleLevel"/>
    <w:tmpl w:val="00000023"/>
    <w:name w:val="WW8Num42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31" w15:restartNumberingAfterBreak="0">
    <w:nsid w:val="00000025"/>
    <w:multiLevelType w:val="singleLevel"/>
    <w:tmpl w:val="4E02233E"/>
    <w:name w:val="WW8Num4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32" w15:restartNumberingAfterBreak="0">
    <w:nsid w:val="00000026"/>
    <w:multiLevelType w:val="singleLevel"/>
    <w:tmpl w:val="00000026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7"/>
    <w:multiLevelType w:val="multilevel"/>
    <w:tmpl w:val="00000027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8"/>
    <w:multiLevelType w:val="singleLevel"/>
    <w:tmpl w:val="67F467A8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5" w15:restartNumberingAfterBreak="0">
    <w:nsid w:val="00000029"/>
    <w:multiLevelType w:val="singleLevel"/>
    <w:tmpl w:val="00000029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36" w15:restartNumberingAfterBreak="0">
    <w:nsid w:val="0000002A"/>
    <w:multiLevelType w:val="multi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7" w15:restartNumberingAfterBreak="0">
    <w:nsid w:val="0000002C"/>
    <w:multiLevelType w:val="multilevel"/>
    <w:tmpl w:val="0000002C"/>
    <w:name w:val="WW8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000002E"/>
    <w:multiLevelType w:val="multilevel"/>
    <w:tmpl w:val="EDBABE54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F"/>
    <w:multiLevelType w:val="singleLevel"/>
    <w:tmpl w:val="625498E6"/>
    <w:name w:val="WW8Num56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40" w15:restartNumberingAfterBreak="0">
    <w:nsid w:val="00000031"/>
    <w:multiLevelType w:val="singleLevel"/>
    <w:tmpl w:val="00000031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41" w15:restartNumberingAfterBreak="0">
    <w:nsid w:val="0A2A10F7"/>
    <w:multiLevelType w:val="hybridMultilevel"/>
    <w:tmpl w:val="A16C3FA6"/>
    <w:lvl w:ilvl="0" w:tplc="0E16D070">
      <w:start w:val="1"/>
      <w:numFmt w:val="decimal"/>
      <w:lvlText w:val="%1."/>
      <w:lvlJc w:val="left"/>
      <w:pPr>
        <w:ind w:left="177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2" w15:restartNumberingAfterBreak="0">
    <w:nsid w:val="0B241DEF"/>
    <w:multiLevelType w:val="hybridMultilevel"/>
    <w:tmpl w:val="2F16CE12"/>
    <w:lvl w:ilvl="0" w:tplc="6C628E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0E44735E"/>
    <w:multiLevelType w:val="hybridMultilevel"/>
    <w:tmpl w:val="35A8D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E883C41"/>
    <w:multiLevelType w:val="hybridMultilevel"/>
    <w:tmpl w:val="8C10DBDC"/>
    <w:lvl w:ilvl="0" w:tplc="C03AE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2771"/>
        </w:tabs>
        <w:ind w:left="2771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FE15B8C"/>
    <w:multiLevelType w:val="hybridMultilevel"/>
    <w:tmpl w:val="BB82DAB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1">
    <w:nsid w:val="15AB645E"/>
    <w:multiLevelType w:val="hybridMultilevel"/>
    <w:tmpl w:val="12802EAC"/>
    <w:lvl w:ilvl="0" w:tplc="AAD4062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6BA0918"/>
    <w:multiLevelType w:val="multilevel"/>
    <w:tmpl w:val="98DC9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18FB77CA"/>
    <w:multiLevelType w:val="multilevel"/>
    <w:tmpl w:val="41D28BE4"/>
    <w:name w:val="WW8Num1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92"/>
        </w:tabs>
        <w:ind w:left="192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9" w15:restartNumberingAfterBreak="0">
    <w:nsid w:val="1B641208"/>
    <w:multiLevelType w:val="hybridMultilevel"/>
    <w:tmpl w:val="E758C3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1564BC"/>
    <w:multiLevelType w:val="hybridMultilevel"/>
    <w:tmpl w:val="BCB4C6A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206C00EC"/>
    <w:multiLevelType w:val="hybridMultilevel"/>
    <w:tmpl w:val="17F221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8C6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2182355"/>
    <w:multiLevelType w:val="hybridMultilevel"/>
    <w:tmpl w:val="A8680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25FE2BE7"/>
    <w:multiLevelType w:val="hybridMultilevel"/>
    <w:tmpl w:val="FCD40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8446AB2"/>
    <w:multiLevelType w:val="hybridMultilevel"/>
    <w:tmpl w:val="1A6E6B70"/>
    <w:lvl w:ilvl="0" w:tplc="5D10C30C">
      <w:start w:val="1"/>
      <w:numFmt w:val="bullet"/>
      <w:lvlText w:val="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29170207"/>
    <w:multiLevelType w:val="hybridMultilevel"/>
    <w:tmpl w:val="1EB0A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29AF64B4"/>
    <w:multiLevelType w:val="hybridMultilevel"/>
    <w:tmpl w:val="48160796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2AA9401A"/>
    <w:multiLevelType w:val="hybridMultilevel"/>
    <w:tmpl w:val="79C2A1EA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2D710982"/>
    <w:multiLevelType w:val="hybridMultilevel"/>
    <w:tmpl w:val="D9AA11CA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61" w15:restartNumberingAfterBreak="0">
    <w:nsid w:val="2DA67712"/>
    <w:multiLevelType w:val="hybridMultilevel"/>
    <w:tmpl w:val="62FA8B98"/>
    <w:lvl w:ilvl="0" w:tplc="E4645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2771"/>
        </w:tabs>
        <w:ind w:left="2771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9151D94"/>
    <w:multiLevelType w:val="hybridMultilevel"/>
    <w:tmpl w:val="03426D16"/>
    <w:lvl w:ilvl="0" w:tplc="DA1ADB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95463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EE2CCA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  <w:i w:val="0"/>
      </w:r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9941753"/>
    <w:multiLevelType w:val="hybridMultilevel"/>
    <w:tmpl w:val="0204B266"/>
    <w:lvl w:ilvl="0" w:tplc="C6FA0CD2">
      <w:start w:val="1"/>
      <w:numFmt w:val="bullet"/>
      <w:lvlText w:val="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4" w15:restartNumberingAfterBreak="0">
    <w:nsid w:val="3A7C614D"/>
    <w:multiLevelType w:val="hybridMultilevel"/>
    <w:tmpl w:val="05386D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B33EB7"/>
    <w:multiLevelType w:val="hybridMultilevel"/>
    <w:tmpl w:val="5246D94E"/>
    <w:name w:val="WW8Num45"/>
    <w:lvl w:ilvl="0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66" w15:restartNumberingAfterBreak="0">
    <w:nsid w:val="4C145CE8"/>
    <w:multiLevelType w:val="hybridMultilevel"/>
    <w:tmpl w:val="2A8A42E6"/>
    <w:lvl w:ilvl="0" w:tplc="D2349FAC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 w15:restartNumberingAfterBreak="0">
    <w:nsid w:val="4C400873"/>
    <w:multiLevelType w:val="hybridMultilevel"/>
    <w:tmpl w:val="A730868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4F750893"/>
    <w:multiLevelType w:val="hybridMultilevel"/>
    <w:tmpl w:val="F77A839C"/>
    <w:lvl w:ilvl="0" w:tplc="9446E17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553A4765"/>
    <w:multiLevelType w:val="hybridMultilevel"/>
    <w:tmpl w:val="42FE63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1">
    <w:nsid w:val="563D3BF9"/>
    <w:multiLevelType w:val="hybridMultilevel"/>
    <w:tmpl w:val="64440BBC"/>
    <w:lvl w:ilvl="0" w:tplc="05EA5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1">
    <w:nsid w:val="5C5614D9"/>
    <w:multiLevelType w:val="hybridMultilevel"/>
    <w:tmpl w:val="DC066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1">
    <w:nsid w:val="5D4A2D22"/>
    <w:multiLevelType w:val="hybridMultilevel"/>
    <w:tmpl w:val="182CB1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1">
    <w:nsid w:val="5DB000E8"/>
    <w:multiLevelType w:val="hybridMultilevel"/>
    <w:tmpl w:val="C37C270C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4" w15:restartNumberingAfterBreak="0">
    <w:nsid w:val="63EE683E"/>
    <w:multiLevelType w:val="hybridMultilevel"/>
    <w:tmpl w:val="B05A0C18"/>
    <w:lvl w:ilvl="0" w:tplc="725EE92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D103E0"/>
    <w:multiLevelType w:val="hybridMultilevel"/>
    <w:tmpl w:val="FBFEDA2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669C3E8B"/>
    <w:multiLevelType w:val="multilevel"/>
    <w:tmpl w:val="6A780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6DF40C6"/>
    <w:multiLevelType w:val="hybridMultilevel"/>
    <w:tmpl w:val="08E0D9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6A3924"/>
    <w:multiLevelType w:val="hybridMultilevel"/>
    <w:tmpl w:val="24A4F832"/>
    <w:lvl w:ilvl="0" w:tplc="94B0AF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D7B4C99"/>
    <w:multiLevelType w:val="hybridMultilevel"/>
    <w:tmpl w:val="8B860D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739E4567"/>
    <w:multiLevelType w:val="multilevel"/>
    <w:tmpl w:val="A99E92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1" w15:restartNumberingAfterBreak="0">
    <w:nsid w:val="7A1253A9"/>
    <w:multiLevelType w:val="hybridMultilevel"/>
    <w:tmpl w:val="08F87200"/>
    <w:lvl w:ilvl="0" w:tplc="C2C0BB7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B5833EE"/>
    <w:multiLevelType w:val="hybridMultilevel"/>
    <w:tmpl w:val="F20C5BC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E1837EE"/>
    <w:multiLevelType w:val="hybridMultilevel"/>
    <w:tmpl w:val="B3427E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F2622B8"/>
    <w:multiLevelType w:val="hybridMultilevel"/>
    <w:tmpl w:val="5BF8AF9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1">
    <w:nsid w:val="7FE70C6F"/>
    <w:multiLevelType w:val="hybridMultilevel"/>
    <w:tmpl w:val="D292BCB2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559704122">
    <w:abstractNumId w:val="53"/>
  </w:num>
  <w:num w:numId="2" w16cid:durableId="45136531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2386503">
    <w:abstractNumId w:val="62"/>
  </w:num>
  <w:num w:numId="4" w16cid:durableId="1444032961">
    <w:abstractNumId w:val="68"/>
  </w:num>
  <w:num w:numId="5" w16cid:durableId="274991063">
    <w:abstractNumId w:val="46"/>
  </w:num>
  <w:num w:numId="6" w16cid:durableId="878932286">
    <w:abstractNumId w:val="70"/>
  </w:num>
  <w:num w:numId="7" w16cid:durableId="2078822508">
    <w:abstractNumId w:val="72"/>
  </w:num>
  <w:num w:numId="8" w16cid:durableId="1798136854">
    <w:abstractNumId w:val="71"/>
  </w:num>
  <w:num w:numId="9" w16cid:durableId="1337731397">
    <w:abstractNumId w:val="49"/>
  </w:num>
  <w:num w:numId="10" w16cid:durableId="1930114723">
    <w:abstractNumId w:val="55"/>
  </w:num>
  <w:num w:numId="11" w16cid:durableId="1559826603">
    <w:abstractNumId w:val="82"/>
  </w:num>
  <w:num w:numId="12" w16cid:durableId="1671181583">
    <w:abstractNumId w:val="80"/>
  </w:num>
  <w:num w:numId="13" w16cid:durableId="1021321775">
    <w:abstractNumId w:val="56"/>
  </w:num>
  <w:num w:numId="14" w16cid:durableId="1609777660">
    <w:abstractNumId w:val="59"/>
  </w:num>
  <w:num w:numId="15" w16cid:durableId="1652559324">
    <w:abstractNumId w:val="64"/>
  </w:num>
  <w:num w:numId="16" w16cid:durableId="1380739063">
    <w:abstractNumId w:val="44"/>
  </w:num>
  <w:num w:numId="17" w16cid:durableId="1992321226">
    <w:abstractNumId w:val="47"/>
  </w:num>
  <w:num w:numId="18" w16cid:durableId="558590992">
    <w:abstractNumId w:val="69"/>
  </w:num>
  <w:num w:numId="19" w16cid:durableId="1857421335">
    <w:abstractNumId w:val="85"/>
  </w:num>
  <w:num w:numId="20" w16cid:durableId="1803384248">
    <w:abstractNumId w:val="76"/>
  </w:num>
  <w:num w:numId="21" w16cid:durableId="1936549312">
    <w:abstractNumId w:val="52"/>
  </w:num>
  <w:num w:numId="22" w16cid:durableId="404258467">
    <w:abstractNumId w:val="83"/>
  </w:num>
  <w:num w:numId="23" w16cid:durableId="1754352006">
    <w:abstractNumId w:val="74"/>
  </w:num>
  <w:num w:numId="24" w16cid:durableId="823276039">
    <w:abstractNumId w:val="78"/>
  </w:num>
  <w:num w:numId="25" w16cid:durableId="770318623">
    <w:abstractNumId w:val="79"/>
  </w:num>
  <w:num w:numId="26" w16cid:durableId="373164884">
    <w:abstractNumId w:val="61"/>
  </w:num>
  <w:num w:numId="27" w16cid:durableId="694306265">
    <w:abstractNumId w:val="67"/>
  </w:num>
  <w:num w:numId="28" w16cid:durableId="2128699943">
    <w:abstractNumId w:val="73"/>
  </w:num>
  <w:num w:numId="29" w16cid:durableId="808014414">
    <w:abstractNumId w:val="50"/>
  </w:num>
  <w:num w:numId="30" w16cid:durableId="513543714">
    <w:abstractNumId w:val="51"/>
  </w:num>
  <w:num w:numId="31" w16cid:durableId="668366324">
    <w:abstractNumId w:val="45"/>
  </w:num>
  <w:num w:numId="32" w16cid:durableId="1872765749">
    <w:abstractNumId w:val="54"/>
  </w:num>
  <w:num w:numId="33" w16cid:durableId="1540774708">
    <w:abstractNumId w:val="66"/>
  </w:num>
  <w:num w:numId="34" w16cid:durableId="997541133">
    <w:abstractNumId w:val="41"/>
  </w:num>
  <w:num w:numId="35" w16cid:durableId="1988850720">
    <w:abstractNumId w:val="77"/>
  </w:num>
  <w:num w:numId="36" w16cid:durableId="1751807857">
    <w:abstractNumId w:val="43"/>
  </w:num>
  <w:num w:numId="37" w16cid:durableId="1606109534">
    <w:abstractNumId w:val="42"/>
  </w:num>
  <w:num w:numId="38" w16cid:durableId="1940990156">
    <w:abstractNumId w:val="75"/>
  </w:num>
  <w:num w:numId="39" w16cid:durableId="681131748">
    <w:abstractNumId w:val="60"/>
  </w:num>
  <w:num w:numId="40" w16cid:durableId="864052531">
    <w:abstractNumId w:val="63"/>
  </w:num>
  <w:num w:numId="41" w16cid:durableId="1778863092">
    <w:abstractNumId w:val="81"/>
  </w:num>
  <w:num w:numId="42" w16cid:durableId="1359627303">
    <w:abstractNumId w:val="0"/>
  </w:num>
  <w:num w:numId="43" w16cid:durableId="1465586699">
    <w:abstractNumId w:val="58"/>
  </w:num>
  <w:num w:numId="44" w16cid:durableId="796142544">
    <w:abstractNumId w:val="8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7ED"/>
    <w:rsid w:val="00001893"/>
    <w:rsid w:val="0000350E"/>
    <w:rsid w:val="0000541D"/>
    <w:rsid w:val="0000645D"/>
    <w:rsid w:val="000064DD"/>
    <w:rsid w:val="00006874"/>
    <w:rsid w:val="000106A5"/>
    <w:rsid w:val="00010917"/>
    <w:rsid w:val="00010C7B"/>
    <w:rsid w:val="000115F4"/>
    <w:rsid w:val="00011F13"/>
    <w:rsid w:val="00011FC6"/>
    <w:rsid w:val="00013C83"/>
    <w:rsid w:val="00013D51"/>
    <w:rsid w:val="000168AB"/>
    <w:rsid w:val="000204C4"/>
    <w:rsid w:val="000206F5"/>
    <w:rsid w:val="00020DB5"/>
    <w:rsid w:val="000211B9"/>
    <w:rsid w:val="00021ECC"/>
    <w:rsid w:val="000224A3"/>
    <w:rsid w:val="0002289F"/>
    <w:rsid w:val="00022C9C"/>
    <w:rsid w:val="00023B42"/>
    <w:rsid w:val="000246C4"/>
    <w:rsid w:val="00024E47"/>
    <w:rsid w:val="000256B6"/>
    <w:rsid w:val="00026DAF"/>
    <w:rsid w:val="00027D69"/>
    <w:rsid w:val="00032F55"/>
    <w:rsid w:val="0003453F"/>
    <w:rsid w:val="000349EB"/>
    <w:rsid w:val="00034C9A"/>
    <w:rsid w:val="00034F83"/>
    <w:rsid w:val="000351A8"/>
    <w:rsid w:val="000357EC"/>
    <w:rsid w:val="000367C2"/>
    <w:rsid w:val="00036F1E"/>
    <w:rsid w:val="00037328"/>
    <w:rsid w:val="00037854"/>
    <w:rsid w:val="0004209D"/>
    <w:rsid w:val="0004264F"/>
    <w:rsid w:val="00044337"/>
    <w:rsid w:val="00045460"/>
    <w:rsid w:val="00045B28"/>
    <w:rsid w:val="00050240"/>
    <w:rsid w:val="0005128A"/>
    <w:rsid w:val="00051B8C"/>
    <w:rsid w:val="0005322B"/>
    <w:rsid w:val="0005497C"/>
    <w:rsid w:val="00055894"/>
    <w:rsid w:val="00055940"/>
    <w:rsid w:val="00055F62"/>
    <w:rsid w:val="00056041"/>
    <w:rsid w:val="000568E8"/>
    <w:rsid w:val="00060EE5"/>
    <w:rsid w:val="00061224"/>
    <w:rsid w:val="000614B8"/>
    <w:rsid w:val="00061768"/>
    <w:rsid w:val="00062004"/>
    <w:rsid w:val="000624BE"/>
    <w:rsid w:val="00063591"/>
    <w:rsid w:val="000658C7"/>
    <w:rsid w:val="00065A36"/>
    <w:rsid w:val="000676A3"/>
    <w:rsid w:val="00067C7C"/>
    <w:rsid w:val="00070028"/>
    <w:rsid w:val="00070EFC"/>
    <w:rsid w:val="00072FEA"/>
    <w:rsid w:val="00073EE1"/>
    <w:rsid w:val="00076CDC"/>
    <w:rsid w:val="00076F01"/>
    <w:rsid w:val="00077456"/>
    <w:rsid w:val="00077996"/>
    <w:rsid w:val="000815B0"/>
    <w:rsid w:val="000816B1"/>
    <w:rsid w:val="00082715"/>
    <w:rsid w:val="0008291B"/>
    <w:rsid w:val="00082CF9"/>
    <w:rsid w:val="00082D88"/>
    <w:rsid w:val="00083305"/>
    <w:rsid w:val="00087665"/>
    <w:rsid w:val="00087775"/>
    <w:rsid w:val="00090FD8"/>
    <w:rsid w:val="000912D8"/>
    <w:rsid w:val="000917B3"/>
    <w:rsid w:val="00092847"/>
    <w:rsid w:val="00092EA5"/>
    <w:rsid w:val="000932B4"/>
    <w:rsid w:val="00093707"/>
    <w:rsid w:val="000938CC"/>
    <w:rsid w:val="000941E7"/>
    <w:rsid w:val="00094873"/>
    <w:rsid w:val="000953F7"/>
    <w:rsid w:val="00095D97"/>
    <w:rsid w:val="00096507"/>
    <w:rsid w:val="00096CBC"/>
    <w:rsid w:val="00097864"/>
    <w:rsid w:val="00097893"/>
    <w:rsid w:val="000A0D6D"/>
    <w:rsid w:val="000A0DD0"/>
    <w:rsid w:val="000A21BA"/>
    <w:rsid w:val="000A233F"/>
    <w:rsid w:val="000A2850"/>
    <w:rsid w:val="000A3521"/>
    <w:rsid w:val="000A371B"/>
    <w:rsid w:val="000A3BC3"/>
    <w:rsid w:val="000A4772"/>
    <w:rsid w:val="000A6A0A"/>
    <w:rsid w:val="000A7099"/>
    <w:rsid w:val="000A7317"/>
    <w:rsid w:val="000B06A0"/>
    <w:rsid w:val="000B3EEF"/>
    <w:rsid w:val="000B4A6C"/>
    <w:rsid w:val="000B5ECE"/>
    <w:rsid w:val="000B6212"/>
    <w:rsid w:val="000B7B98"/>
    <w:rsid w:val="000C2265"/>
    <w:rsid w:val="000C29B2"/>
    <w:rsid w:val="000C3AF2"/>
    <w:rsid w:val="000C5A82"/>
    <w:rsid w:val="000C6F9A"/>
    <w:rsid w:val="000C7A3F"/>
    <w:rsid w:val="000D0B91"/>
    <w:rsid w:val="000D2650"/>
    <w:rsid w:val="000D2CDC"/>
    <w:rsid w:val="000D39C5"/>
    <w:rsid w:val="000D4951"/>
    <w:rsid w:val="000D5656"/>
    <w:rsid w:val="000D568F"/>
    <w:rsid w:val="000D602C"/>
    <w:rsid w:val="000E0E90"/>
    <w:rsid w:val="000E1248"/>
    <w:rsid w:val="000E1761"/>
    <w:rsid w:val="000E1A50"/>
    <w:rsid w:val="000E27F0"/>
    <w:rsid w:val="000E2B54"/>
    <w:rsid w:val="000E3A06"/>
    <w:rsid w:val="000E3AC3"/>
    <w:rsid w:val="000E44C0"/>
    <w:rsid w:val="000E57CC"/>
    <w:rsid w:val="000E744F"/>
    <w:rsid w:val="000F2DDB"/>
    <w:rsid w:val="000F34AA"/>
    <w:rsid w:val="000F3B27"/>
    <w:rsid w:val="000F5FBB"/>
    <w:rsid w:val="000F761D"/>
    <w:rsid w:val="000F7976"/>
    <w:rsid w:val="00100B8C"/>
    <w:rsid w:val="0010122F"/>
    <w:rsid w:val="001019E1"/>
    <w:rsid w:val="0010209A"/>
    <w:rsid w:val="00103C9A"/>
    <w:rsid w:val="00104AAA"/>
    <w:rsid w:val="00104DCE"/>
    <w:rsid w:val="00105CF3"/>
    <w:rsid w:val="00105D06"/>
    <w:rsid w:val="00107AC3"/>
    <w:rsid w:val="001111BA"/>
    <w:rsid w:val="00112BB5"/>
    <w:rsid w:val="00114167"/>
    <w:rsid w:val="001153C6"/>
    <w:rsid w:val="00115B5C"/>
    <w:rsid w:val="001160A6"/>
    <w:rsid w:val="001161D7"/>
    <w:rsid w:val="0012011C"/>
    <w:rsid w:val="00122CA7"/>
    <w:rsid w:val="00123247"/>
    <w:rsid w:val="00124067"/>
    <w:rsid w:val="00125502"/>
    <w:rsid w:val="00125A11"/>
    <w:rsid w:val="0012634B"/>
    <w:rsid w:val="001268D9"/>
    <w:rsid w:val="00126B58"/>
    <w:rsid w:val="00127051"/>
    <w:rsid w:val="001307D7"/>
    <w:rsid w:val="00131670"/>
    <w:rsid w:val="00132219"/>
    <w:rsid w:val="001322F2"/>
    <w:rsid w:val="001331C2"/>
    <w:rsid w:val="00133768"/>
    <w:rsid w:val="0013391E"/>
    <w:rsid w:val="00135979"/>
    <w:rsid w:val="00136822"/>
    <w:rsid w:val="0013698A"/>
    <w:rsid w:val="00136ABC"/>
    <w:rsid w:val="00137FC4"/>
    <w:rsid w:val="0014383E"/>
    <w:rsid w:val="00144DE6"/>
    <w:rsid w:val="001471BF"/>
    <w:rsid w:val="00147AD0"/>
    <w:rsid w:val="00147B15"/>
    <w:rsid w:val="00147E92"/>
    <w:rsid w:val="00147F85"/>
    <w:rsid w:val="001502D2"/>
    <w:rsid w:val="001503BE"/>
    <w:rsid w:val="00152516"/>
    <w:rsid w:val="00153DA1"/>
    <w:rsid w:val="00154523"/>
    <w:rsid w:val="001551D6"/>
    <w:rsid w:val="00155425"/>
    <w:rsid w:val="00155DE3"/>
    <w:rsid w:val="00160A4E"/>
    <w:rsid w:val="00160E1F"/>
    <w:rsid w:val="00161113"/>
    <w:rsid w:val="0016320F"/>
    <w:rsid w:val="00163806"/>
    <w:rsid w:val="001641DB"/>
    <w:rsid w:val="00166D97"/>
    <w:rsid w:val="0016726C"/>
    <w:rsid w:val="0017096F"/>
    <w:rsid w:val="00171493"/>
    <w:rsid w:val="001719F6"/>
    <w:rsid w:val="001731F1"/>
    <w:rsid w:val="00173768"/>
    <w:rsid w:val="00173DE9"/>
    <w:rsid w:val="00175AAB"/>
    <w:rsid w:val="00177078"/>
    <w:rsid w:val="00177207"/>
    <w:rsid w:val="001772E4"/>
    <w:rsid w:val="00177B36"/>
    <w:rsid w:val="00182F8D"/>
    <w:rsid w:val="00183ACC"/>
    <w:rsid w:val="00185265"/>
    <w:rsid w:val="001866CE"/>
    <w:rsid w:val="00191358"/>
    <w:rsid w:val="001917C1"/>
    <w:rsid w:val="0019202E"/>
    <w:rsid w:val="001949D2"/>
    <w:rsid w:val="00195EE7"/>
    <w:rsid w:val="0019679F"/>
    <w:rsid w:val="00197B01"/>
    <w:rsid w:val="001A38CE"/>
    <w:rsid w:val="001A3C59"/>
    <w:rsid w:val="001A3EF2"/>
    <w:rsid w:val="001A5AD6"/>
    <w:rsid w:val="001B4058"/>
    <w:rsid w:val="001B4072"/>
    <w:rsid w:val="001B50F0"/>
    <w:rsid w:val="001B52D0"/>
    <w:rsid w:val="001B55AF"/>
    <w:rsid w:val="001B68D5"/>
    <w:rsid w:val="001C0624"/>
    <w:rsid w:val="001C1823"/>
    <w:rsid w:val="001C2146"/>
    <w:rsid w:val="001C21C2"/>
    <w:rsid w:val="001C2FFB"/>
    <w:rsid w:val="001C40BE"/>
    <w:rsid w:val="001C44D2"/>
    <w:rsid w:val="001C6DF1"/>
    <w:rsid w:val="001C6FDC"/>
    <w:rsid w:val="001C71D1"/>
    <w:rsid w:val="001C7A8B"/>
    <w:rsid w:val="001D09DD"/>
    <w:rsid w:val="001D4674"/>
    <w:rsid w:val="001D525B"/>
    <w:rsid w:val="001D59D0"/>
    <w:rsid w:val="001D7D89"/>
    <w:rsid w:val="001D7EB2"/>
    <w:rsid w:val="001E0BA7"/>
    <w:rsid w:val="001E0E18"/>
    <w:rsid w:val="001E0FB5"/>
    <w:rsid w:val="001E10A8"/>
    <w:rsid w:val="001E17D1"/>
    <w:rsid w:val="001E1A03"/>
    <w:rsid w:val="001E2155"/>
    <w:rsid w:val="001E2261"/>
    <w:rsid w:val="001E646B"/>
    <w:rsid w:val="001E6C0F"/>
    <w:rsid w:val="001E7D93"/>
    <w:rsid w:val="001F151D"/>
    <w:rsid w:val="001F36E3"/>
    <w:rsid w:val="001F594C"/>
    <w:rsid w:val="00200DD7"/>
    <w:rsid w:val="00201252"/>
    <w:rsid w:val="002012B4"/>
    <w:rsid w:val="002014B1"/>
    <w:rsid w:val="00201F16"/>
    <w:rsid w:val="00202BB4"/>
    <w:rsid w:val="00204CAB"/>
    <w:rsid w:val="002055B0"/>
    <w:rsid w:val="0020584C"/>
    <w:rsid w:val="00207DC9"/>
    <w:rsid w:val="002118B1"/>
    <w:rsid w:val="00214153"/>
    <w:rsid w:val="0021422B"/>
    <w:rsid w:val="00214F45"/>
    <w:rsid w:val="0021585A"/>
    <w:rsid w:val="002160C7"/>
    <w:rsid w:val="00221155"/>
    <w:rsid w:val="00221FD6"/>
    <w:rsid w:val="00222616"/>
    <w:rsid w:val="0022275F"/>
    <w:rsid w:val="00225A3C"/>
    <w:rsid w:val="00227027"/>
    <w:rsid w:val="002305CB"/>
    <w:rsid w:val="0023193B"/>
    <w:rsid w:val="00231F63"/>
    <w:rsid w:val="00231FAA"/>
    <w:rsid w:val="00235850"/>
    <w:rsid w:val="0023687D"/>
    <w:rsid w:val="002409AF"/>
    <w:rsid w:val="00241A10"/>
    <w:rsid w:val="00242C3E"/>
    <w:rsid w:val="0024443A"/>
    <w:rsid w:val="002446D9"/>
    <w:rsid w:val="00244C2A"/>
    <w:rsid w:val="00245AB5"/>
    <w:rsid w:val="00245F83"/>
    <w:rsid w:val="0024781F"/>
    <w:rsid w:val="00251F1C"/>
    <w:rsid w:val="00252F1A"/>
    <w:rsid w:val="002568E3"/>
    <w:rsid w:val="002605AD"/>
    <w:rsid w:val="00262231"/>
    <w:rsid w:val="00264FAE"/>
    <w:rsid w:val="00265088"/>
    <w:rsid w:val="00265C48"/>
    <w:rsid w:val="002665B3"/>
    <w:rsid w:val="002668A3"/>
    <w:rsid w:val="00266F9E"/>
    <w:rsid w:val="002712F3"/>
    <w:rsid w:val="00272C6F"/>
    <w:rsid w:val="00273325"/>
    <w:rsid w:val="0027346C"/>
    <w:rsid w:val="002741DD"/>
    <w:rsid w:val="002742D6"/>
    <w:rsid w:val="002742D8"/>
    <w:rsid w:val="002742F3"/>
    <w:rsid w:val="002750B0"/>
    <w:rsid w:val="00275400"/>
    <w:rsid w:val="00275F0C"/>
    <w:rsid w:val="002779D7"/>
    <w:rsid w:val="00277F63"/>
    <w:rsid w:val="00277FBE"/>
    <w:rsid w:val="002807C2"/>
    <w:rsid w:val="0028083F"/>
    <w:rsid w:val="00280EE7"/>
    <w:rsid w:val="00283BD5"/>
    <w:rsid w:val="00286952"/>
    <w:rsid w:val="00287C44"/>
    <w:rsid w:val="002902F0"/>
    <w:rsid w:val="002904F8"/>
    <w:rsid w:val="00290B6E"/>
    <w:rsid w:val="0029123D"/>
    <w:rsid w:val="00291C68"/>
    <w:rsid w:val="00292807"/>
    <w:rsid w:val="0029364F"/>
    <w:rsid w:val="0029365A"/>
    <w:rsid w:val="002956FA"/>
    <w:rsid w:val="00296951"/>
    <w:rsid w:val="00296A00"/>
    <w:rsid w:val="002977DE"/>
    <w:rsid w:val="002979DE"/>
    <w:rsid w:val="002A0126"/>
    <w:rsid w:val="002A0760"/>
    <w:rsid w:val="002A16D6"/>
    <w:rsid w:val="002A46E7"/>
    <w:rsid w:val="002A5DA1"/>
    <w:rsid w:val="002A64BD"/>
    <w:rsid w:val="002A6F60"/>
    <w:rsid w:val="002B25C6"/>
    <w:rsid w:val="002B3726"/>
    <w:rsid w:val="002B4124"/>
    <w:rsid w:val="002C0012"/>
    <w:rsid w:val="002C0302"/>
    <w:rsid w:val="002C116E"/>
    <w:rsid w:val="002C141F"/>
    <w:rsid w:val="002C20F6"/>
    <w:rsid w:val="002C401F"/>
    <w:rsid w:val="002C544E"/>
    <w:rsid w:val="002C6781"/>
    <w:rsid w:val="002D1354"/>
    <w:rsid w:val="002D3DD6"/>
    <w:rsid w:val="002D4868"/>
    <w:rsid w:val="002D52E0"/>
    <w:rsid w:val="002D544C"/>
    <w:rsid w:val="002D6555"/>
    <w:rsid w:val="002E0653"/>
    <w:rsid w:val="002E0A2A"/>
    <w:rsid w:val="002E0DBA"/>
    <w:rsid w:val="002E4FA9"/>
    <w:rsid w:val="002E6375"/>
    <w:rsid w:val="002E7563"/>
    <w:rsid w:val="002F0E5E"/>
    <w:rsid w:val="002F642E"/>
    <w:rsid w:val="002F6590"/>
    <w:rsid w:val="00301D6E"/>
    <w:rsid w:val="00302191"/>
    <w:rsid w:val="00302367"/>
    <w:rsid w:val="003025A0"/>
    <w:rsid w:val="003028A1"/>
    <w:rsid w:val="00303838"/>
    <w:rsid w:val="0030673F"/>
    <w:rsid w:val="00311921"/>
    <w:rsid w:val="00312827"/>
    <w:rsid w:val="0031295B"/>
    <w:rsid w:val="00312DAE"/>
    <w:rsid w:val="00313C18"/>
    <w:rsid w:val="00314B92"/>
    <w:rsid w:val="00314E02"/>
    <w:rsid w:val="00316853"/>
    <w:rsid w:val="00316F92"/>
    <w:rsid w:val="00316FE0"/>
    <w:rsid w:val="00317117"/>
    <w:rsid w:val="0032110E"/>
    <w:rsid w:val="00321885"/>
    <w:rsid w:val="003236C2"/>
    <w:rsid w:val="003242A7"/>
    <w:rsid w:val="00327FA9"/>
    <w:rsid w:val="00331216"/>
    <w:rsid w:val="003318F7"/>
    <w:rsid w:val="003319C6"/>
    <w:rsid w:val="003328CD"/>
    <w:rsid w:val="0033382B"/>
    <w:rsid w:val="00333D71"/>
    <w:rsid w:val="00334FBD"/>
    <w:rsid w:val="003350CF"/>
    <w:rsid w:val="003355F0"/>
    <w:rsid w:val="00335D1A"/>
    <w:rsid w:val="00335E75"/>
    <w:rsid w:val="00337468"/>
    <w:rsid w:val="00340B85"/>
    <w:rsid w:val="003413C2"/>
    <w:rsid w:val="00341E2C"/>
    <w:rsid w:val="00343771"/>
    <w:rsid w:val="00345D0D"/>
    <w:rsid w:val="0034751E"/>
    <w:rsid w:val="00350110"/>
    <w:rsid w:val="003531DE"/>
    <w:rsid w:val="003537F1"/>
    <w:rsid w:val="00353C20"/>
    <w:rsid w:val="003540B1"/>
    <w:rsid w:val="003542F8"/>
    <w:rsid w:val="0035513B"/>
    <w:rsid w:val="00355F99"/>
    <w:rsid w:val="00356A38"/>
    <w:rsid w:val="00356DF3"/>
    <w:rsid w:val="00356F13"/>
    <w:rsid w:val="00362D4B"/>
    <w:rsid w:val="00362FFB"/>
    <w:rsid w:val="003652C5"/>
    <w:rsid w:val="003654AB"/>
    <w:rsid w:val="003657CC"/>
    <w:rsid w:val="00365B78"/>
    <w:rsid w:val="00365EAE"/>
    <w:rsid w:val="00366AF1"/>
    <w:rsid w:val="00367306"/>
    <w:rsid w:val="0037031E"/>
    <w:rsid w:val="003707B1"/>
    <w:rsid w:val="003719ED"/>
    <w:rsid w:val="0037321C"/>
    <w:rsid w:val="0037585A"/>
    <w:rsid w:val="00376458"/>
    <w:rsid w:val="00377C66"/>
    <w:rsid w:val="003834ED"/>
    <w:rsid w:val="003841C5"/>
    <w:rsid w:val="003843AB"/>
    <w:rsid w:val="00384405"/>
    <w:rsid w:val="00384986"/>
    <w:rsid w:val="00384AF5"/>
    <w:rsid w:val="00386996"/>
    <w:rsid w:val="00387B75"/>
    <w:rsid w:val="00394E34"/>
    <w:rsid w:val="003A1C40"/>
    <w:rsid w:val="003A3C17"/>
    <w:rsid w:val="003A3EFF"/>
    <w:rsid w:val="003A40A6"/>
    <w:rsid w:val="003A62FC"/>
    <w:rsid w:val="003A6A54"/>
    <w:rsid w:val="003A6D0B"/>
    <w:rsid w:val="003A6DA1"/>
    <w:rsid w:val="003B018C"/>
    <w:rsid w:val="003B23D1"/>
    <w:rsid w:val="003B3451"/>
    <w:rsid w:val="003B73CF"/>
    <w:rsid w:val="003B7C50"/>
    <w:rsid w:val="003C0B85"/>
    <w:rsid w:val="003C38B4"/>
    <w:rsid w:val="003C3C81"/>
    <w:rsid w:val="003C79B9"/>
    <w:rsid w:val="003C7E7E"/>
    <w:rsid w:val="003D29CE"/>
    <w:rsid w:val="003D32E3"/>
    <w:rsid w:val="003D37AA"/>
    <w:rsid w:val="003D41C8"/>
    <w:rsid w:val="003D46D2"/>
    <w:rsid w:val="003D5065"/>
    <w:rsid w:val="003D79F2"/>
    <w:rsid w:val="003D7AAE"/>
    <w:rsid w:val="003D7E9B"/>
    <w:rsid w:val="003E0498"/>
    <w:rsid w:val="003E164A"/>
    <w:rsid w:val="003E180F"/>
    <w:rsid w:val="003E29D9"/>
    <w:rsid w:val="003E4F87"/>
    <w:rsid w:val="003E5852"/>
    <w:rsid w:val="003E617F"/>
    <w:rsid w:val="003E7465"/>
    <w:rsid w:val="003F123F"/>
    <w:rsid w:val="003F26D7"/>
    <w:rsid w:val="003F364C"/>
    <w:rsid w:val="003F54CC"/>
    <w:rsid w:val="003F5F9F"/>
    <w:rsid w:val="003F60A7"/>
    <w:rsid w:val="00400244"/>
    <w:rsid w:val="00400CFF"/>
    <w:rsid w:val="00401F65"/>
    <w:rsid w:val="004020F8"/>
    <w:rsid w:val="0040335E"/>
    <w:rsid w:val="00404E79"/>
    <w:rsid w:val="00404F2E"/>
    <w:rsid w:val="0040567D"/>
    <w:rsid w:val="00405755"/>
    <w:rsid w:val="00405BA4"/>
    <w:rsid w:val="00405D6B"/>
    <w:rsid w:val="004070F1"/>
    <w:rsid w:val="00410874"/>
    <w:rsid w:val="004146B0"/>
    <w:rsid w:val="00417804"/>
    <w:rsid w:val="00417F8B"/>
    <w:rsid w:val="00420E9A"/>
    <w:rsid w:val="00421F46"/>
    <w:rsid w:val="00422231"/>
    <w:rsid w:val="0042431C"/>
    <w:rsid w:val="0042504F"/>
    <w:rsid w:val="004261D9"/>
    <w:rsid w:val="004305CF"/>
    <w:rsid w:val="004356C2"/>
    <w:rsid w:val="00436734"/>
    <w:rsid w:val="00436BE8"/>
    <w:rsid w:val="00442007"/>
    <w:rsid w:val="00442140"/>
    <w:rsid w:val="004437E7"/>
    <w:rsid w:val="00443898"/>
    <w:rsid w:val="0044417D"/>
    <w:rsid w:val="004462C4"/>
    <w:rsid w:val="00446766"/>
    <w:rsid w:val="004469F0"/>
    <w:rsid w:val="00447756"/>
    <w:rsid w:val="00447BD5"/>
    <w:rsid w:val="00450FE0"/>
    <w:rsid w:val="00451378"/>
    <w:rsid w:val="00451774"/>
    <w:rsid w:val="00452C44"/>
    <w:rsid w:val="00453183"/>
    <w:rsid w:val="00456647"/>
    <w:rsid w:val="00456665"/>
    <w:rsid w:val="004646DD"/>
    <w:rsid w:val="0046550D"/>
    <w:rsid w:val="00465789"/>
    <w:rsid w:val="00466823"/>
    <w:rsid w:val="0047075E"/>
    <w:rsid w:val="00470796"/>
    <w:rsid w:val="004711EC"/>
    <w:rsid w:val="00471C14"/>
    <w:rsid w:val="00471E5F"/>
    <w:rsid w:val="00472A9A"/>
    <w:rsid w:val="00477F78"/>
    <w:rsid w:val="00480F2B"/>
    <w:rsid w:val="00482EF5"/>
    <w:rsid w:val="004839BC"/>
    <w:rsid w:val="00484D6C"/>
    <w:rsid w:val="00485EF2"/>
    <w:rsid w:val="004860BB"/>
    <w:rsid w:val="00486567"/>
    <w:rsid w:val="00486AB4"/>
    <w:rsid w:val="00487944"/>
    <w:rsid w:val="004905A4"/>
    <w:rsid w:val="00490F5A"/>
    <w:rsid w:val="00492F5D"/>
    <w:rsid w:val="004935C6"/>
    <w:rsid w:val="0049486D"/>
    <w:rsid w:val="00496AEB"/>
    <w:rsid w:val="00497426"/>
    <w:rsid w:val="004A052F"/>
    <w:rsid w:val="004A0C42"/>
    <w:rsid w:val="004A1189"/>
    <w:rsid w:val="004A1D22"/>
    <w:rsid w:val="004A1D3C"/>
    <w:rsid w:val="004A2632"/>
    <w:rsid w:val="004A4BCF"/>
    <w:rsid w:val="004A68FD"/>
    <w:rsid w:val="004A785E"/>
    <w:rsid w:val="004B52DF"/>
    <w:rsid w:val="004B539E"/>
    <w:rsid w:val="004B581A"/>
    <w:rsid w:val="004B5C3E"/>
    <w:rsid w:val="004B6215"/>
    <w:rsid w:val="004B7014"/>
    <w:rsid w:val="004B777E"/>
    <w:rsid w:val="004B7BC0"/>
    <w:rsid w:val="004C0188"/>
    <w:rsid w:val="004C02B5"/>
    <w:rsid w:val="004C0C79"/>
    <w:rsid w:val="004C24C1"/>
    <w:rsid w:val="004C278C"/>
    <w:rsid w:val="004C2B8C"/>
    <w:rsid w:val="004C2BC2"/>
    <w:rsid w:val="004C48AB"/>
    <w:rsid w:val="004C68B2"/>
    <w:rsid w:val="004D019F"/>
    <w:rsid w:val="004D03A4"/>
    <w:rsid w:val="004D0A1F"/>
    <w:rsid w:val="004D23CC"/>
    <w:rsid w:val="004D25B8"/>
    <w:rsid w:val="004D5353"/>
    <w:rsid w:val="004D552F"/>
    <w:rsid w:val="004D5730"/>
    <w:rsid w:val="004D5BC1"/>
    <w:rsid w:val="004E0A51"/>
    <w:rsid w:val="004E1108"/>
    <w:rsid w:val="004E1C4A"/>
    <w:rsid w:val="004E42E5"/>
    <w:rsid w:val="004E4F7F"/>
    <w:rsid w:val="004F0185"/>
    <w:rsid w:val="004F08AD"/>
    <w:rsid w:val="004F1AC6"/>
    <w:rsid w:val="004F245A"/>
    <w:rsid w:val="004F2625"/>
    <w:rsid w:val="004F4015"/>
    <w:rsid w:val="004F4438"/>
    <w:rsid w:val="004F44D5"/>
    <w:rsid w:val="004F59A8"/>
    <w:rsid w:val="004F5D4F"/>
    <w:rsid w:val="004F5E20"/>
    <w:rsid w:val="004F6DEA"/>
    <w:rsid w:val="004F7A6A"/>
    <w:rsid w:val="0050051C"/>
    <w:rsid w:val="00500F7D"/>
    <w:rsid w:val="00501940"/>
    <w:rsid w:val="0050269C"/>
    <w:rsid w:val="0050286D"/>
    <w:rsid w:val="00502E39"/>
    <w:rsid w:val="00503C70"/>
    <w:rsid w:val="005044E0"/>
    <w:rsid w:val="00504CFE"/>
    <w:rsid w:val="00510647"/>
    <w:rsid w:val="00510B8E"/>
    <w:rsid w:val="00511D08"/>
    <w:rsid w:val="005149C6"/>
    <w:rsid w:val="00514C90"/>
    <w:rsid w:val="00516900"/>
    <w:rsid w:val="005177B6"/>
    <w:rsid w:val="0052019A"/>
    <w:rsid w:val="0052200B"/>
    <w:rsid w:val="0052218A"/>
    <w:rsid w:val="00523F52"/>
    <w:rsid w:val="00523FBE"/>
    <w:rsid w:val="00525504"/>
    <w:rsid w:val="0052653D"/>
    <w:rsid w:val="005271F7"/>
    <w:rsid w:val="0052761C"/>
    <w:rsid w:val="00533E2C"/>
    <w:rsid w:val="005363A0"/>
    <w:rsid w:val="00540DEA"/>
    <w:rsid w:val="00541EAA"/>
    <w:rsid w:val="00542E5D"/>
    <w:rsid w:val="0054408D"/>
    <w:rsid w:val="00544295"/>
    <w:rsid w:val="00546850"/>
    <w:rsid w:val="0054706D"/>
    <w:rsid w:val="0054789E"/>
    <w:rsid w:val="00552587"/>
    <w:rsid w:val="00552D7A"/>
    <w:rsid w:val="005551AE"/>
    <w:rsid w:val="005566C4"/>
    <w:rsid w:val="00557ED5"/>
    <w:rsid w:val="00560586"/>
    <w:rsid w:val="00561179"/>
    <w:rsid w:val="00562646"/>
    <w:rsid w:val="005629EC"/>
    <w:rsid w:val="00562EAC"/>
    <w:rsid w:val="00562EC5"/>
    <w:rsid w:val="00565872"/>
    <w:rsid w:val="005678E2"/>
    <w:rsid w:val="00567F02"/>
    <w:rsid w:val="00570F61"/>
    <w:rsid w:val="00572A54"/>
    <w:rsid w:val="005748E4"/>
    <w:rsid w:val="00575090"/>
    <w:rsid w:val="00576A51"/>
    <w:rsid w:val="0058077A"/>
    <w:rsid w:val="0058111A"/>
    <w:rsid w:val="00581323"/>
    <w:rsid w:val="005815A9"/>
    <w:rsid w:val="00582977"/>
    <w:rsid w:val="005833DC"/>
    <w:rsid w:val="00583521"/>
    <w:rsid w:val="0058403A"/>
    <w:rsid w:val="00585C69"/>
    <w:rsid w:val="005860C1"/>
    <w:rsid w:val="005867CC"/>
    <w:rsid w:val="0058731F"/>
    <w:rsid w:val="005921E5"/>
    <w:rsid w:val="00597ACE"/>
    <w:rsid w:val="005A074B"/>
    <w:rsid w:val="005A22E7"/>
    <w:rsid w:val="005A2420"/>
    <w:rsid w:val="005A2FE8"/>
    <w:rsid w:val="005A3473"/>
    <w:rsid w:val="005A3952"/>
    <w:rsid w:val="005A4227"/>
    <w:rsid w:val="005A45DD"/>
    <w:rsid w:val="005A5232"/>
    <w:rsid w:val="005A677F"/>
    <w:rsid w:val="005A67A6"/>
    <w:rsid w:val="005A70C7"/>
    <w:rsid w:val="005A73B6"/>
    <w:rsid w:val="005B18F8"/>
    <w:rsid w:val="005B3533"/>
    <w:rsid w:val="005B4EFB"/>
    <w:rsid w:val="005B535A"/>
    <w:rsid w:val="005B55B7"/>
    <w:rsid w:val="005B65A8"/>
    <w:rsid w:val="005C087A"/>
    <w:rsid w:val="005C1F77"/>
    <w:rsid w:val="005C2055"/>
    <w:rsid w:val="005C2346"/>
    <w:rsid w:val="005C2AA4"/>
    <w:rsid w:val="005C68D5"/>
    <w:rsid w:val="005D029E"/>
    <w:rsid w:val="005D16DB"/>
    <w:rsid w:val="005D1925"/>
    <w:rsid w:val="005D26D0"/>
    <w:rsid w:val="005D2DF3"/>
    <w:rsid w:val="005D394A"/>
    <w:rsid w:val="005D3C8D"/>
    <w:rsid w:val="005D4752"/>
    <w:rsid w:val="005D484B"/>
    <w:rsid w:val="005D52D0"/>
    <w:rsid w:val="005D5A38"/>
    <w:rsid w:val="005D5DF9"/>
    <w:rsid w:val="005D6037"/>
    <w:rsid w:val="005D7126"/>
    <w:rsid w:val="005D78CD"/>
    <w:rsid w:val="005E0EEF"/>
    <w:rsid w:val="005E25C4"/>
    <w:rsid w:val="005E26C2"/>
    <w:rsid w:val="005E3A90"/>
    <w:rsid w:val="005E62C3"/>
    <w:rsid w:val="005E6E59"/>
    <w:rsid w:val="005E7A52"/>
    <w:rsid w:val="005F0150"/>
    <w:rsid w:val="005F0F65"/>
    <w:rsid w:val="005F2552"/>
    <w:rsid w:val="005F2BD6"/>
    <w:rsid w:val="005F2D73"/>
    <w:rsid w:val="005F3267"/>
    <w:rsid w:val="005F41C9"/>
    <w:rsid w:val="005F5AEE"/>
    <w:rsid w:val="005F6016"/>
    <w:rsid w:val="005F7293"/>
    <w:rsid w:val="005F745D"/>
    <w:rsid w:val="005F76FD"/>
    <w:rsid w:val="005F7960"/>
    <w:rsid w:val="00603291"/>
    <w:rsid w:val="0060593A"/>
    <w:rsid w:val="00605D30"/>
    <w:rsid w:val="006072C0"/>
    <w:rsid w:val="0060799B"/>
    <w:rsid w:val="00607B9C"/>
    <w:rsid w:val="00607D4E"/>
    <w:rsid w:val="00610E7B"/>
    <w:rsid w:val="00611B6E"/>
    <w:rsid w:val="00612884"/>
    <w:rsid w:val="00613D26"/>
    <w:rsid w:val="00614D49"/>
    <w:rsid w:val="00617B99"/>
    <w:rsid w:val="00622704"/>
    <w:rsid w:val="006234AE"/>
    <w:rsid w:val="0062458C"/>
    <w:rsid w:val="00625930"/>
    <w:rsid w:val="006267ED"/>
    <w:rsid w:val="00627209"/>
    <w:rsid w:val="006308A5"/>
    <w:rsid w:val="00632B0C"/>
    <w:rsid w:val="00632DBB"/>
    <w:rsid w:val="006364A9"/>
    <w:rsid w:val="00636F66"/>
    <w:rsid w:val="006413FD"/>
    <w:rsid w:val="00641D72"/>
    <w:rsid w:val="00641F24"/>
    <w:rsid w:val="006426CE"/>
    <w:rsid w:val="00643399"/>
    <w:rsid w:val="006453F9"/>
    <w:rsid w:val="00646A44"/>
    <w:rsid w:val="006502F4"/>
    <w:rsid w:val="006516D1"/>
    <w:rsid w:val="00653C8C"/>
    <w:rsid w:val="0065415B"/>
    <w:rsid w:val="006552A8"/>
    <w:rsid w:val="00655914"/>
    <w:rsid w:val="00656050"/>
    <w:rsid w:val="00656B7D"/>
    <w:rsid w:val="00660B8D"/>
    <w:rsid w:val="00663B90"/>
    <w:rsid w:val="00664437"/>
    <w:rsid w:val="00665425"/>
    <w:rsid w:val="00670476"/>
    <w:rsid w:val="00670797"/>
    <w:rsid w:val="00670988"/>
    <w:rsid w:val="00670BD2"/>
    <w:rsid w:val="0067107E"/>
    <w:rsid w:val="00673756"/>
    <w:rsid w:val="0067416B"/>
    <w:rsid w:val="00674AC8"/>
    <w:rsid w:val="00675FE5"/>
    <w:rsid w:val="00676C61"/>
    <w:rsid w:val="00680A3C"/>
    <w:rsid w:val="0068132D"/>
    <w:rsid w:val="00681C30"/>
    <w:rsid w:val="00681C31"/>
    <w:rsid w:val="00682C86"/>
    <w:rsid w:val="00682E59"/>
    <w:rsid w:val="00683729"/>
    <w:rsid w:val="00683762"/>
    <w:rsid w:val="00684012"/>
    <w:rsid w:val="00685B03"/>
    <w:rsid w:val="00687712"/>
    <w:rsid w:val="00693A03"/>
    <w:rsid w:val="006948A5"/>
    <w:rsid w:val="00696304"/>
    <w:rsid w:val="0069768A"/>
    <w:rsid w:val="00697F3A"/>
    <w:rsid w:val="006A01AC"/>
    <w:rsid w:val="006A0ABF"/>
    <w:rsid w:val="006A128E"/>
    <w:rsid w:val="006A1A13"/>
    <w:rsid w:val="006A211F"/>
    <w:rsid w:val="006A3E80"/>
    <w:rsid w:val="006A47B9"/>
    <w:rsid w:val="006A607E"/>
    <w:rsid w:val="006A6B08"/>
    <w:rsid w:val="006B0641"/>
    <w:rsid w:val="006B0A8F"/>
    <w:rsid w:val="006B0D00"/>
    <w:rsid w:val="006B427C"/>
    <w:rsid w:val="006B6A07"/>
    <w:rsid w:val="006B7D6A"/>
    <w:rsid w:val="006C27E7"/>
    <w:rsid w:val="006C2A85"/>
    <w:rsid w:val="006C2EF9"/>
    <w:rsid w:val="006C44FC"/>
    <w:rsid w:val="006D1C7E"/>
    <w:rsid w:val="006D2B60"/>
    <w:rsid w:val="006D2F36"/>
    <w:rsid w:val="006D3A06"/>
    <w:rsid w:val="006D5F92"/>
    <w:rsid w:val="006E02FF"/>
    <w:rsid w:val="006E18A6"/>
    <w:rsid w:val="006E2171"/>
    <w:rsid w:val="006E31A5"/>
    <w:rsid w:val="006E3382"/>
    <w:rsid w:val="006E38D5"/>
    <w:rsid w:val="006E3AD7"/>
    <w:rsid w:val="006E45B2"/>
    <w:rsid w:val="006E51BB"/>
    <w:rsid w:val="006E713D"/>
    <w:rsid w:val="006F2201"/>
    <w:rsid w:val="006F269F"/>
    <w:rsid w:val="006F402C"/>
    <w:rsid w:val="006F41EE"/>
    <w:rsid w:val="006F4B33"/>
    <w:rsid w:val="006F4D86"/>
    <w:rsid w:val="006F70F7"/>
    <w:rsid w:val="006F7731"/>
    <w:rsid w:val="006F7B9B"/>
    <w:rsid w:val="007003EE"/>
    <w:rsid w:val="00703060"/>
    <w:rsid w:val="00703FD9"/>
    <w:rsid w:val="00704D92"/>
    <w:rsid w:val="00704DDF"/>
    <w:rsid w:val="007053A0"/>
    <w:rsid w:val="0070553C"/>
    <w:rsid w:val="00705A65"/>
    <w:rsid w:val="007060C0"/>
    <w:rsid w:val="00706488"/>
    <w:rsid w:val="00706780"/>
    <w:rsid w:val="00706854"/>
    <w:rsid w:val="00706FC4"/>
    <w:rsid w:val="00710CB7"/>
    <w:rsid w:val="00712320"/>
    <w:rsid w:val="00712F1D"/>
    <w:rsid w:val="0071552D"/>
    <w:rsid w:val="0071736E"/>
    <w:rsid w:val="00720CAC"/>
    <w:rsid w:val="00721C45"/>
    <w:rsid w:val="0072237C"/>
    <w:rsid w:val="00722C70"/>
    <w:rsid w:val="00723090"/>
    <w:rsid w:val="00725BF1"/>
    <w:rsid w:val="007330B9"/>
    <w:rsid w:val="00733260"/>
    <w:rsid w:val="007347AD"/>
    <w:rsid w:val="00735116"/>
    <w:rsid w:val="007360DB"/>
    <w:rsid w:val="00736454"/>
    <w:rsid w:val="00736BBF"/>
    <w:rsid w:val="007376AB"/>
    <w:rsid w:val="00740269"/>
    <w:rsid w:val="00740D79"/>
    <w:rsid w:val="007411BC"/>
    <w:rsid w:val="0074202C"/>
    <w:rsid w:val="00742A59"/>
    <w:rsid w:val="00742E15"/>
    <w:rsid w:val="00744336"/>
    <w:rsid w:val="007461A2"/>
    <w:rsid w:val="00746A6E"/>
    <w:rsid w:val="00750D17"/>
    <w:rsid w:val="0075203D"/>
    <w:rsid w:val="00754570"/>
    <w:rsid w:val="00755289"/>
    <w:rsid w:val="00755DE8"/>
    <w:rsid w:val="00755EAC"/>
    <w:rsid w:val="007576BE"/>
    <w:rsid w:val="0076073D"/>
    <w:rsid w:val="007613CD"/>
    <w:rsid w:val="007624E3"/>
    <w:rsid w:val="00762F82"/>
    <w:rsid w:val="00763009"/>
    <w:rsid w:val="00763401"/>
    <w:rsid w:val="00764394"/>
    <w:rsid w:val="007646AD"/>
    <w:rsid w:val="007658F7"/>
    <w:rsid w:val="00766904"/>
    <w:rsid w:val="0076760F"/>
    <w:rsid w:val="00767ECB"/>
    <w:rsid w:val="0077159F"/>
    <w:rsid w:val="007728B1"/>
    <w:rsid w:val="00772CBF"/>
    <w:rsid w:val="0077332D"/>
    <w:rsid w:val="00775EAA"/>
    <w:rsid w:val="00777440"/>
    <w:rsid w:val="00777A2E"/>
    <w:rsid w:val="00781552"/>
    <w:rsid w:val="00781555"/>
    <w:rsid w:val="00783646"/>
    <w:rsid w:val="007857B7"/>
    <w:rsid w:val="007868B9"/>
    <w:rsid w:val="00786B89"/>
    <w:rsid w:val="00787527"/>
    <w:rsid w:val="00787FFC"/>
    <w:rsid w:val="00792E83"/>
    <w:rsid w:val="00792EF3"/>
    <w:rsid w:val="00796217"/>
    <w:rsid w:val="007A15DC"/>
    <w:rsid w:val="007A37BB"/>
    <w:rsid w:val="007A4607"/>
    <w:rsid w:val="007A47DE"/>
    <w:rsid w:val="007A5062"/>
    <w:rsid w:val="007B0216"/>
    <w:rsid w:val="007B05CC"/>
    <w:rsid w:val="007B226F"/>
    <w:rsid w:val="007B237C"/>
    <w:rsid w:val="007B25E5"/>
    <w:rsid w:val="007B2F8C"/>
    <w:rsid w:val="007B3DB5"/>
    <w:rsid w:val="007B55BA"/>
    <w:rsid w:val="007B5B92"/>
    <w:rsid w:val="007B7B38"/>
    <w:rsid w:val="007C1365"/>
    <w:rsid w:val="007C305D"/>
    <w:rsid w:val="007C31AE"/>
    <w:rsid w:val="007C43EB"/>
    <w:rsid w:val="007C4B0E"/>
    <w:rsid w:val="007C6177"/>
    <w:rsid w:val="007C6639"/>
    <w:rsid w:val="007C72B9"/>
    <w:rsid w:val="007D0422"/>
    <w:rsid w:val="007D1720"/>
    <w:rsid w:val="007D3A17"/>
    <w:rsid w:val="007D48A6"/>
    <w:rsid w:val="007D56E3"/>
    <w:rsid w:val="007D7403"/>
    <w:rsid w:val="007E1C5D"/>
    <w:rsid w:val="007E4B52"/>
    <w:rsid w:val="007E635E"/>
    <w:rsid w:val="007E6A41"/>
    <w:rsid w:val="007E7F19"/>
    <w:rsid w:val="007F2531"/>
    <w:rsid w:val="007F3B4E"/>
    <w:rsid w:val="007F52F1"/>
    <w:rsid w:val="007F5D2F"/>
    <w:rsid w:val="007F7AFF"/>
    <w:rsid w:val="008014D3"/>
    <w:rsid w:val="00803169"/>
    <w:rsid w:val="00806515"/>
    <w:rsid w:val="0080729A"/>
    <w:rsid w:val="00807E9B"/>
    <w:rsid w:val="00807EB9"/>
    <w:rsid w:val="008106C7"/>
    <w:rsid w:val="0081245A"/>
    <w:rsid w:val="008135BE"/>
    <w:rsid w:val="00814BEC"/>
    <w:rsid w:val="00816B5F"/>
    <w:rsid w:val="00820E8B"/>
    <w:rsid w:val="00821096"/>
    <w:rsid w:val="00821D5A"/>
    <w:rsid w:val="008222C9"/>
    <w:rsid w:val="008229C2"/>
    <w:rsid w:val="0082335D"/>
    <w:rsid w:val="00825D82"/>
    <w:rsid w:val="008262B1"/>
    <w:rsid w:val="008262B7"/>
    <w:rsid w:val="00827691"/>
    <w:rsid w:val="00830D96"/>
    <w:rsid w:val="00831188"/>
    <w:rsid w:val="008330FF"/>
    <w:rsid w:val="00833160"/>
    <w:rsid w:val="0083456B"/>
    <w:rsid w:val="008347EA"/>
    <w:rsid w:val="00834C79"/>
    <w:rsid w:val="00835289"/>
    <w:rsid w:val="008375E2"/>
    <w:rsid w:val="00837C95"/>
    <w:rsid w:val="00840026"/>
    <w:rsid w:val="00840F65"/>
    <w:rsid w:val="008421EC"/>
    <w:rsid w:val="00843EFA"/>
    <w:rsid w:val="0084415C"/>
    <w:rsid w:val="00844651"/>
    <w:rsid w:val="00845C2B"/>
    <w:rsid w:val="0084621B"/>
    <w:rsid w:val="00846D72"/>
    <w:rsid w:val="00847456"/>
    <w:rsid w:val="00847A7F"/>
    <w:rsid w:val="00847E80"/>
    <w:rsid w:val="008501C4"/>
    <w:rsid w:val="008523E2"/>
    <w:rsid w:val="00852D77"/>
    <w:rsid w:val="008530AB"/>
    <w:rsid w:val="00853165"/>
    <w:rsid w:val="0085422B"/>
    <w:rsid w:val="00854C01"/>
    <w:rsid w:val="00855D1C"/>
    <w:rsid w:val="00857809"/>
    <w:rsid w:val="0086007E"/>
    <w:rsid w:val="008601D2"/>
    <w:rsid w:val="008604F4"/>
    <w:rsid w:val="00861767"/>
    <w:rsid w:val="00861949"/>
    <w:rsid w:val="0086480B"/>
    <w:rsid w:val="008669E0"/>
    <w:rsid w:val="008701CE"/>
    <w:rsid w:val="008722BB"/>
    <w:rsid w:val="00873A8F"/>
    <w:rsid w:val="0087468E"/>
    <w:rsid w:val="00874C14"/>
    <w:rsid w:val="008760A3"/>
    <w:rsid w:val="008763BE"/>
    <w:rsid w:val="00876D53"/>
    <w:rsid w:val="00876EB0"/>
    <w:rsid w:val="00877639"/>
    <w:rsid w:val="00877C51"/>
    <w:rsid w:val="00880060"/>
    <w:rsid w:val="008811D9"/>
    <w:rsid w:val="00883E5E"/>
    <w:rsid w:val="00884FFD"/>
    <w:rsid w:val="00885C84"/>
    <w:rsid w:val="00886B50"/>
    <w:rsid w:val="00887017"/>
    <w:rsid w:val="008909BB"/>
    <w:rsid w:val="00891AB0"/>
    <w:rsid w:val="00891C79"/>
    <w:rsid w:val="00893F25"/>
    <w:rsid w:val="00895F9A"/>
    <w:rsid w:val="00897710"/>
    <w:rsid w:val="008A060D"/>
    <w:rsid w:val="008A1B9E"/>
    <w:rsid w:val="008A2C42"/>
    <w:rsid w:val="008A3713"/>
    <w:rsid w:val="008A4E8D"/>
    <w:rsid w:val="008B20B7"/>
    <w:rsid w:val="008B21C4"/>
    <w:rsid w:val="008B470C"/>
    <w:rsid w:val="008B6110"/>
    <w:rsid w:val="008B61E2"/>
    <w:rsid w:val="008B7024"/>
    <w:rsid w:val="008B7D5B"/>
    <w:rsid w:val="008B7F3F"/>
    <w:rsid w:val="008C04B9"/>
    <w:rsid w:val="008C186F"/>
    <w:rsid w:val="008C4975"/>
    <w:rsid w:val="008C4D7E"/>
    <w:rsid w:val="008C5A72"/>
    <w:rsid w:val="008D068A"/>
    <w:rsid w:val="008D184F"/>
    <w:rsid w:val="008D35F6"/>
    <w:rsid w:val="008D44C6"/>
    <w:rsid w:val="008D4F25"/>
    <w:rsid w:val="008D5C56"/>
    <w:rsid w:val="008E1923"/>
    <w:rsid w:val="008E24DE"/>
    <w:rsid w:val="008E4B78"/>
    <w:rsid w:val="008E4C97"/>
    <w:rsid w:val="008E5D08"/>
    <w:rsid w:val="008E6BD4"/>
    <w:rsid w:val="008F6B18"/>
    <w:rsid w:val="009003E4"/>
    <w:rsid w:val="00900B48"/>
    <w:rsid w:val="00900D63"/>
    <w:rsid w:val="009012E0"/>
    <w:rsid w:val="009025E7"/>
    <w:rsid w:val="0090467E"/>
    <w:rsid w:val="009050F4"/>
    <w:rsid w:val="009057B8"/>
    <w:rsid w:val="00905FAC"/>
    <w:rsid w:val="00907163"/>
    <w:rsid w:val="00907F92"/>
    <w:rsid w:val="0091113D"/>
    <w:rsid w:val="00913D9F"/>
    <w:rsid w:val="009149A6"/>
    <w:rsid w:val="00915531"/>
    <w:rsid w:val="0091567A"/>
    <w:rsid w:val="00915F28"/>
    <w:rsid w:val="0091703A"/>
    <w:rsid w:val="00917E4D"/>
    <w:rsid w:val="00920941"/>
    <w:rsid w:val="00921CD4"/>
    <w:rsid w:val="00922358"/>
    <w:rsid w:val="00923682"/>
    <w:rsid w:val="00924E90"/>
    <w:rsid w:val="009271F4"/>
    <w:rsid w:val="00927C00"/>
    <w:rsid w:val="00930FC1"/>
    <w:rsid w:val="009315FB"/>
    <w:rsid w:val="00932EA6"/>
    <w:rsid w:val="0093316E"/>
    <w:rsid w:val="009332D1"/>
    <w:rsid w:val="00941B56"/>
    <w:rsid w:val="00942F2C"/>
    <w:rsid w:val="00945327"/>
    <w:rsid w:val="0094596F"/>
    <w:rsid w:val="00946B1E"/>
    <w:rsid w:val="009472C2"/>
    <w:rsid w:val="009477B8"/>
    <w:rsid w:val="00947BF0"/>
    <w:rsid w:val="00947DB2"/>
    <w:rsid w:val="009505A2"/>
    <w:rsid w:val="00951747"/>
    <w:rsid w:val="009534F8"/>
    <w:rsid w:val="009564FE"/>
    <w:rsid w:val="00957060"/>
    <w:rsid w:val="00957465"/>
    <w:rsid w:val="00960045"/>
    <w:rsid w:val="00960210"/>
    <w:rsid w:val="00961228"/>
    <w:rsid w:val="0096359E"/>
    <w:rsid w:val="009639E1"/>
    <w:rsid w:val="009644ED"/>
    <w:rsid w:val="009645C6"/>
    <w:rsid w:val="00964823"/>
    <w:rsid w:val="009659C2"/>
    <w:rsid w:val="00965A53"/>
    <w:rsid w:val="00965B10"/>
    <w:rsid w:val="009663AE"/>
    <w:rsid w:val="009672A1"/>
    <w:rsid w:val="00967CF9"/>
    <w:rsid w:val="00970510"/>
    <w:rsid w:val="00972CAD"/>
    <w:rsid w:val="009744CE"/>
    <w:rsid w:val="0097489B"/>
    <w:rsid w:val="0097613E"/>
    <w:rsid w:val="0097642C"/>
    <w:rsid w:val="00976897"/>
    <w:rsid w:val="0097769F"/>
    <w:rsid w:val="00981EC6"/>
    <w:rsid w:val="009834E8"/>
    <w:rsid w:val="00983F9D"/>
    <w:rsid w:val="009846C7"/>
    <w:rsid w:val="00986A57"/>
    <w:rsid w:val="00987903"/>
    <w:rsid w:val="00987941"/>
    <w:rsid w:val="00991F72"/>
    <w:rsid w:val="00992F4F"/>
    <w:rsid w:val="00994907"/>
    <w:rsid w:val="00994991"/>
    <w:rsid w:val="00995632"/>
    <w:rsid w:val="00996E9F"/>
    <w:rsid w:val="009974FE"/>
    <w:rsid w:val="009A06D9"/>
    <w:rsid w:val="009A182A"/>
    <w:rsid w:val="009A21D5"/>
    <w:rsid w:val="009A285A"/>
    <w:rsid w:val="009A3254"/>
    <w:rsid w:val="009A4562"/>
    <w:rsid w:val="009A5D0F"/>
    <w:rsid w:val="009A7B99"/>
    <w:rsid w:val="009B08B8"/>
    <w:rsid w:val="009B09DF"/>
    <w:rsid w:val="009B0FB6"/>
    <w:rsid w:val="009B281F"/>
    <w:rsid w:val="009B3344"/>
    <w:rsid w:val="009B3573"/>
    <w:rsid w:val="009B4550"/>
    <w:rsid w:val="009B66FD"/>
    <w:rsid w:val="009C04D4"/>
    <w:rsid w:val="009C1224"/>
    <w:rsid w:val="009C1766"/>
    <w:rsid w:val="009C1A2F"/>
    <w:rsid w:val="009C1F93"/>
    <w:rsid w:val="009C3851"/>
    <w:rsid w:val="009C555B"/>
    <w:rsid w:val="009C6888"/>
    <w:rsid w:val="009D1567"/>
    <w:rsid w:val="009D2BEE"/>
    <w:rsid w:val="009D70B5"/>
    <w:rsid w:val="009E15AE"/>
    <w:rsid w:val="009E18CB"/>
    <w:rsid w:val="009E4966"/>
    <w:rsid w:val="009E4DC7"/>
    <w:rsid w:val="009E50D1"/>
    <w:rsid w:val="009E5B06"/>
    <w:rsid w:val="009E5ECC"/>
    <w:rsid w:val="009E6052"/>
    <w:rsid w:val="009E7B84"/>
    <w:rsid w:val="009F04A1"/>
    <w:rsid w:val="009F2353"/>
    <w:rsid w:val="00A02F88"/>
    <w:rsid w:val="00A0532B"/>
    <w:rsid w:val="00A059AA"/>
    <w:rsid w:val="00A06175"/>
    <w:rsid w:val="00A10969"/>
    <w:rsid w:val="00A114FF"/>
    <w:rsid w:val="00A1210F"/>
    <w:rsid w:val="00A12882"/>
    <w:rsid w:val="00A165B5"/>
    <w:rsid w:val="00A16764"/>
    <w:rsid w:val="00A1701C"/>
    <w:rsid w:val="00A17807"/>
    <w:rsid w:val="00A22E20"/>
    <w:rsid w:val="00A2405A"/>
    <w:rsid w:val="00A26CAB"/>
    <w:rsid w:val="00A27C53"/>
    <w:rsid w:val="00A27C93"/>
    <w:rsid w:val="00A300D9"/>
    <w:rsid w:val="00A301A2"/>
    <w:rsid w:val="00A304EC"/>
    <w:rsid w:val="00A305DF"/>
    <w:rsid w:val="00A30E05"/>
    <w:rsid w:val="00A313F0"/>
    <w:rsid w:val="00A31429"/>
    <w:rsid w:val="00A31E95"/>
    <w:rsid w:val="00A3372F"/>
    <w:rsid w:val="00A34F50"/>
    <w:rsid w:val="00A35D14"/>
    <w:rsid w:val="00A37E02"/>
    <w:rsid w:val="00A426D8"/>
    <w:rsid w:val="00A43275"/>
    <w:rsid w:val="00A440BC"/>
    <w:rsid w:val="00A44520"/>
    <w:rsid w:val="00A454BB"/>
    <w:rsid w:val="00A45D7B"/>
    <w:rsid w:val="00A4627C"/>
    <w:rsid w:val="00A463A9"/>
    <w:rsid w:val="00A47EE2"/>
    <w:rsid w:val="00A51214"/>
    <w:rsid w:val="00A53379"/>
    <w:rsid w:val="00A53A29"/>
    <w:rsid w:val="00A53C7E"/>
    <w:rsid w:val="00A54297"/>
    <w:rsid w:val="00A542D6"/>
    <w:rsid w:val="00A57788"/>
    <w:rsid w:val="00A57C2C"/>
    <w:rsid w:val="00A616B5"/>
    <w:rsid w:val="00A61DC7"/>
    <w:rsid w:val="00A62123"/>
    <w:rsid w:val="00A66EF0"/>
    <w:rsid w:val="00A71D9D"/>
    <w:rsid w:val="00A72177"/>
    <w:rsid w:val="00A724F7"/>
    <w:rsid w:val="00A729D7"/>
    <w:rsid w:val="00A746F8"/>
    <w:rsid w:val="00A74AF9"/>
    <w:rsid w:val="00A7528B"/>
    <w:rsid w:val="00A816AB"/>
    <w:rsid w:val="00A85008"/>
    <w:rsid w:val="00A85645"/>
    <w:rsid w:val="00A859FA"/>
    <w:rsid w:val="00A92534"/>
    <w:rsid w:val="00A925CF"/>
    <w:rsid w:val="00A92DEA"/>
    <w:rsid w:val="00A934FF"/>
    <w:rsid w:val="00A93935"/>
    <w:rsid w:val="00A944A3"/>
    <w:rsid w:val="00A9680C"/>
    <w:rsid w:val="00A968EF"/>
    <w:rsid w:val="00A96D24"/>
    <w:rsid w:val="00A97BFA"/>
    <w:rsid w:val="00A97E96"/>
    <w:rsid w:val="00AA2B8A"/>
    <w:rsid w:val="00AA4245"/>
    <w:rsid w:val="00AA4E3E"/>
    <w:rsid w:val="00AA5316"/>
    <w:rsid w:val="00AA5B3D"/>
    <w:rsid w:val="00AA5C2E"/>
    <w:rsid w:val="00AA7DBA"/>
    <w:rsid w:val="00AB1D9A"/>
    <w:rsid w:val="00AB2291"/>
    <w:rsid w:val="00AB4600"/>
    <w:rsid w:val="00AC2AF9"/>
    <w:rsid w:val="00AC4380"/>
    <w:rsid w:val="00AC6430"/>
    <w:rsid w:val="00AC6D77"/>
    <w:rsid w:val="00AD142D"/>
    <w:rsid w:val="00AD16B7"/>
    <w:rsid w:val="00AD1987"/>
    <w:rsid w:val="00AD2649"/>
    <w:rsid w:val="00AD2B07"/>
    <w:rsid w:val="00AD5710"/>
    <w:rsid w:val="00AD68C4"/>
    <w:rsid w:val="00AD6ECF"/>
    <w:rsid w:val="00AE385E"/>
    <w:rsid w:val="00AE50FE"/>
    <w:rsid w:val="00AE57C2"/>
    <w:rsid w:val="00AE5AEE"/>
    <w:rsid w:val="00AE6659"/>
    <w:rsid w:val="00AE7604"/>
    <w:rsid w:val="00AF09BF"/>
    <w:rsid w:val="00AF12FB"/>
    <w:rsid w:val="00AF2278"/>
    <w:rsid w:val="00AF3F0F"/>
    <w:rsid w:val="00AF5451"/>
    <w:rsid w:val="00B003AC"/>
    <w:rsid w:val="00B0078E"/>
    <w:rsid w:val="00B00B47"/>
    <w:rsid w:val="00B00C73"/>
    <w:rsid w:val="00B020D6"/>
    <w:rsid w:val="00B04442"/>
    <w:rsid w:val="00B04F26"/>
    <w:rsid w:val="00B065AC"/>
    <w:rsid w:val="00B072CE"/>
    <w:rsid w:val="00B106C9"/>
    <w:rsid w:val="00B10E67"/>
    <w:rsid w:val="00B11078"/>
    <w:rsid w:val="00B11BAD"/>
    <w:rsid w:val="00B12ABC"/>
    <w:rsid w:val="00B12B1A"/>
    <w:rsid w:val="00B1447F"/>
    <w:rsid w:val="00B1505F"/>
    <w:rsid w:val="00B158E0"/>
    <w:rsid w:val="00B15FCE"/>
    <w:rsid w:val="00B16540"/>
    <w:rsid w:val="00B174AB"/>
    <w:rsid w:val="00B17A27"/>
    <w:rsid w:val="00B22386"/>
    <w:rsid w:val="00B2270E"/>
    <w:rsid w:val="00B22AA9"/>
    <w:rsid w:val="00B23360"/>
    <w:rsid w:val="00B24B5A"/>
    <w:rsid w:val="00B2733C"/>
    <w:rsid w:val="00B27600"/>
    <w:rsid w:val="00B31ECD"/>
    <w:rsid w:val="00B325A9"/>
    <w:rsid w:val="00B325BE"/>
    <w:rsid w:val="00B32C01"/>
    <w:rsid w:val="00B3378B"/>
    <w:rsid w:val="00B34EB7"/>
    <w:rsid w:val="00B35534"/>
    <w:rsid w:val="00B35663"/>
    <w:rsid w:val="00B35E19"/>
    <w:rsid w:val="00B36D5C"/>
    <w:rsid w:val="00B37EFF"/>
    <w:rsid w:val="00B401B3"/>
    <w:rsid w:val="00B41158"/>
    <w:rsid w:val="00B4204E"/>
    <w:rsid w:val="00B421CC"/>
    <w:rsid w:val="00B423D1"/>
    <w:rsid w:val="00B42945"/>
    <w:rsid w:val="00B42CB3"/>
    <w:rsid w:val="00B438F2"/>
    <w:rsid w:val="00B441D2"/>
    <w:rsid w:val="00B441F4"/>
    <w:rsid w:val="00B44E48"/>
    <w:rsid w:val="00B45D83"/>
    <w:rsid w:val="00B4747E"/>
    <w:rsid w:val="00B528B5"/>
    <w:rsid w:val="00B53BFA"/>
    <w:rsid w:val="00B545ED"/>
    <w:rsid w:val="00B54BEE"/>
    <w:rsid w:val="00B571A4"/>
    <w:rsid w:val="00B5755E"/>
    <w:rsid w:val="00B57DCF"/>
    <w:rsid w:val="00B60314"/>
    <w:rsid w:val="00B60D2E"/>
    <w:rsid w:val="00B61F84"/>
    <w:rsid w:val="00B6253E"/>
    <w:rsid w:val="00B625E5"/>
    <w:rsid w:val="00B62E83"/>
    <w:rsid w:val="00B6539E"/>
    <w:rsid w:val="00B66207"/>
    <w:rsid w:val="00B66B30"/>
    <w:rsid w:val="00B70D3F"/>
    <w:rsid w:val="00B71D53"/>
    <w:rsid w:val="00B724E9"/>
    <w:rsid w:val="00B7310A"/>
    <w:rsid w:val="00B7354F"/>
    <w:rsid w:val="00B740F1"/>
    <w:rsid w:val="00B74CC6"/>
    <w:rsid w:val="00B82663"/>
    <w:rsid w:val="00B82EC4"/>
    <w:rsid w:val="00B830DF"/>
    <w:rsid w:val="00B842CC"/>
    <w:rsid w:val="00B844FF"/>
    <w:rsid w:val="00B8468E"/>
    <w:rsid w:val="00B857A5"/>
    <w:rsid w:val="00B9275A"/>
    <w:rsid w:val="00B93949"/>
    <w:rsid w:val="00B94FCE"/>
    <w:rsid w:val="00B95320"/>
    <w:rsid w:val="00B95786"/>
    <w:rsid w:val="00B96E6F"/>
    <w:rsid w:val="00B97D59"/>
    <w:rsid w:val="00BA0645"/>
    <w:rsid w:val="00BA14FD"/>
    <w:rsid w:val="00BA2CE7"/>
    <w:rsid w:val="00BA5CB3"/>
    <w:rsid w:val="00BB0E81"/>
    <w:rsid w:val="00BB1D8C"/>
    <w:rsid w:val="00BB2681"/>
    <w:rsid w:val="00BB2F20"/>
    <w:rsid w:val="00BB7849"/>
    <w:rsid w:val="00BC0436"/>
    <w:rsid w:val="00BC06B2"/>
    <w:rsid w:val="00BC1FA3"/>
    <w:rsid w:val="00BC55A2"/>
    <w:rsid w:val="00BC5E95"/>
    <w:rsid w:val="00BC629C"/>
    <w:rsid w:val="00BC6339"/>
    <w:rsid w:val="00BC71B3"/>
    <w:rsid w:val="00BD01E0"/>
    <w:rsid w:val="00BD0337"/>
    <w:rsid w:val="00BD0565"/>
    <w:rsid w:val="00BD0E20"/>
    <w:rsid w:val="00BD460A"/>
    <w:rsid w:val="00BD4AE5"/>
    <w:rsid w:val="00BD4F3D"/>
    <w:rsid w:val="00BD559E"/>
    <w:rsid w:val="00BE13AA"/>
    <w:rsid w:val="00BE13C4"/>
    <w:rsid w:val="00BE2571"/>
    <w:rsid w:val="00BE259C"/>
    <w:rsid w:val="00BE2E72"/>
    <w:rsid w:val="00BE3387"/>
    <w:rsid w:val="00BE4E61"/>
    <w:rsid w:val="00BE6397"/>
    <w:rsid w:val="00BE6724"/>
    <w:rsid w:val="00BE67AA"/>
    <w:rsid w:val="00BE688D"/>
    <w:rsid w:val="00BE75AB"/>
    <w:rsid w:val="00BF346D"/>
    <w:rsid w:val="00BF40C0"/>
    <w:rsid w:val="00BF45EB"/>
    <w:rsid w:val="00BF473B"/>
    <w:rsid w:val="00BF6C57"/>
    <w:rsid w:val="00BF7FBA"/>
    <w:rsid w:val="00C02156"/>
    <w:rsid w:val="00C030BB"/>
    <w:rsid w:val="00C04355"/>
    <w:rsid w:val="00C04AB4"/>
    <w:rsid w:val="00C0734E"/>
    <w:rsid w:val="00C10AEF"/>
    <w:rsid w:val="00C113C7"/>
    <w:rsid w:val="00C148D0"/>
    <w:rsid w:val="00C14B3A"/>
    <w:rsid w:val="00C1568B"/>
    <w:rsid w:val="00C21183"/>
    <w:rsid w:val="00C234D1"/>
    <w:rsid w:val="00C2531D"/>
    <w:rsid w:val="00C25C41"/>
    <w:rsid w:val="00C26159"/>
    <w:rsid w:val="00C27992"/>
    <w:rsid w:val="00C27D3B"/>
    <w:rsid w:val="00C305C3"/>
    <w:rsid w:val="00C30BB1"/>
    <w:rsid w:val="00C326BC"/>
    <w:rsid w:val="00C32F27"/>
    <w:rsid w:val="00C33AB4"/>
    <w:rsid w:val="00C33EED"/>
    <w:rsid w:val="00C34F1B"/>
    <w:rsid w:val="00C37BE3"/>
    <w:rsid w:val="00C4148B"/>
    <w:rsid w:val="00C441B7"/>
    <w:rsid w:val="00C45976"/>
    <w:rsid w:val="00C46490"/>
    <w:rsid w:val="00C46AFF"/>
    <w:rsid w:val="00C46E9C"/>
    <w:rsid w:val="00C47C59"/>
    <w:rsid w:val="00C50EC3"/>
    <w:rsid w:val="00C51AA6"/>
    <w:rsid w:val="00C52561"/>
    <w:rsid w:val="00C55480"/>
    <w:rsid w:val="00C55C22"/>
    <w:rsid w:val="00C60F76"/>
    <w:rsid w:val="00C614B5"/>
    <w:rsid w:val="00C6189E"/>
    <w:rsid w:val="00C61911"/>
    <w:rsid w:val="00C62560"/>
    <w:rsid w:val="00C63158"/>
    <w:rsid w:val="00C651B4"/>
    <w:rsid w:val="00C655E4"/>
    <w:rsid w:val="00C674E6"/>
    <w:rsid w:val="00C70161"/>
    <w:rsid w:val="00C75413"/>
    <w:rsid w:val="00C75C22"/>
    <w:rsid w:val="00C75DA5"/>
    <w:rsid w:val="00C76140"/>
    <w:rsid w:val="00C827C1"/>
    <w:rsid w:val="00C83883"/>
    <w:rsid w:val="00C84361"/>
    <w:rsid w:val="00C844FC"/>
    <w:rsid w:val="00C84E13"/>
    <w:rsid w:val="00C8549D"/>
    <w:rsid w:val="00C86268"/>
    <w:rsid w:val="00C86FFF"/>
    <w:rsid w:val="00C87A59"/>
    <w:rsid w:val="00C87D88"/>
    <w:rsid w:val="00C90669"/>
    <w:rsid w:val="00C91916"/>
    <w:rsid w:val="00C91961"/>
    <w:rsid w:val="00C91CD0"/>
    <w:rsid w:val="00C93D0D"/>
    <w:rsid w:val="00C94340"/>
    <w:rsid w:val="00C94717"/>
    <w:rsid w:val="00C949CC"/>
    <w:rsid w:val="00C94DA0"/>
    <w:rsid w:val="00C97326"/>
    <w:rsid w:val="00CA13C5"/>
    <w:rsid w:val="00CA36B6"/>
    <w:rsid w:val="00CA4DEE"/>
    <w:rsid w:val="00CA568D"/>
    <w:rsid w:val="00CA5C03"/>
    <w:rsid w:val="00CA67F3"/>
    <w:rsid w:val="00CA703E"/>
    <w:rsid w:val="00CA7B7D"/>
    <w:rsid w:val="00CB16C1"/>
    <w:rsid w:val="00CB220B"/>
    <w:rsid w:val="00CB2648"/>
    <w:rsid w:val="00CB2E68"/>
    <w:rsid w:val="00CB453B"/>
    <w:rsid w:val="00CB52B7"/>
    <w:rsid w:val="00CC0E61"/>
    <w:rsid w:val="00CC17D3"/>
    <w:rsid w:val="00CC20D8"/>
    <w:rsid w:val="00CC2E80"/>
    <w:rsid w:val="00CD21B2"/>
    <w:rsid w:val="00CD270C"/>
    <w:rsid w:val="00CD2F06"/>
    <w:rsid w:val="00CD3332"/>
    <w:rsid w:val="00CD3530"/>
    <w:rsid w:val="00CD37BF"/>
    <w:rsid w:val="00CD509E"/>
    <w:rsid w:val="00CD579B"/>
    <w:rsid w:val="00CD5A7F"/>
    <w:rsid w:val="00CD6095"/>
    <w:rsid w:val="00CD6160"/>
    <w:rsid w:val="00CD700A"/>
    <w:rsid w:val="00CE024D"/>
    <w:rsid w:val="00CE1A7C"/>
    <w:rsid w:val="00CE1A9D"/>
    <w:rsid w:val="00CE2D2B"/>
    <w:rsid w:val="00CE639F"/>
    <w:rsid w:val="00CE6B60"/>
    <w:rsid w:val="00CF1721"/>
    <w:rsid w:val="00CF1AD2"/>
    <w:rsid w:val="00CF1CE2"/>
    <w:rsid w:val="00CF2A00"/>
    <w:rsid w:val="00CF437F"/>
    <w:rsid w:val="00CF4BE4"/>
    <w:rsid w:val="00CF529E"/>
    <w:rsid w:val="00CF71CC"/>
    <w:rsid w:val="00CF7506"/>
    <w:rsid w:val="00D021DA"/>
    <w:rsid w:val="00D03B1A"/>
    <w:rsid w:val="00D040BA"/>
    <w:rsid w:val="00D053CE"/>
    <w:rsid w:val="00D05866"/>
    <w:rsid w:val="00D059E7"/>
    <w:rsid w:val="00D103E2"/>
    <w:rsid w:val="00D104C9"/>
    <w:rsid w:val="00D122E3"/>
    <w:rsid w:val="00D16B1D"/>
    <w:rsid w:val="00D17A52"/>
    <w:rsid w:val="00D2081C"/>
    <w:rsid w:val="00D21FB6"/>
    <w:rsid w:val="00D244BD"/>
    <w:rsid w:val="00D24C95"/>
    <w:rsid w:val="00D26BA3"/>
    <w:rsid w:val="00D26BAD"/>
    <w:rsid w:val="00D306C9"/>
    <w:rsid w:val="00D30A81"/>
    <w:rsid w:val="00D33D69"/>
    <w:rsid w:val="00D34504"/>
    <w:rsid w:val="00D37291"/>
    <w:rsid w:val="00D37D22"/>
    <w:rsid w:val="00D400CF"/>
    <w:rsid w:val="00D424A3"/>
    <w:rsid w:val="00D42B26"/>
    <w:rsid w:val="00D4443A"/>
    <w:rsid w:val="00D4455B"/>
    <w:rsid w:val="00D44A52"/>
    <w:rsid w:val="00D46AAE"/>
    <w:rsid w:val="00D46C70"/>
    <w:rsid w:val="00D47309"/>
    <w:rsid w:val="00D507D3"/>
    <w:rsid w:val="00D50EC8"/>
    <w:rsid w:val="00D50FAE"/>
    <w:rsid w:val="00D51AA1"/>
    <w:rsid w:val="00D53309"/>
    <w:rsid w:val="00D54F16"/>
    <w:rsid w:val="00D551B2"/>
    <w:rsid w:val="00D5572A"/>
    <w:rsid w:val="00D5590C"/>
    <w:rsid w:val="00D5797C"/>
    <w:rsid w:val="00D62B4E"/>
    <w:rsid w:val="00D62EA8"/>
    <w:rsid w:val="00D6389D"/>
    <w:rsid w:val="00D63B54"/>
    <w:rsid w:val="00D641A6"/>
    <w:rsid w:val="00D65ADE"/>
    <w:rsid w:val="00D70EEA"/>
    <w:rsid w:val="00D71A51"/>
    <w:rsid w:val="00D72AC1"/>
    <w:rsid w:val="00D732C2"/>
    <w:rsid w:val="00D732D0"/>
    <w:rsid w:val="00D7330B"/>
    <w:rsid w:val="00D73681"/>
    <w:rsid w:val="00D737AE"/>
    <w:rsid w:val="00D75405"/>
    <w:rsid w:val="00D75CCB"/>
    <w:rsid w:val="00D76155"/>
    <w:rsid w:val="00D772A1"/>
    <w:rsid w:val="00D82388"/>
    <w:rsid w:val="00D84454"/>
    <w:rsid w:val="00D86F23"/>
    <w:rsid w:val="00D86F29"/>
    <w:rsid w:val="00D918E5"/>
    <w:rsid w:val="00D933C3"/>
    <w:rsid w:val="00D94C6D"/>
    <w:rsid w:val="00D967E6"/>
    <w:rsid w:val="00DA00D4"/>
    <w:rsid w:val="00DA074F"/>
    <w:rsid w:val="00DA0BA2"/>
    <w:rsid w:val="00DA2A7D"/>
    <w:rsid w:val="00DA56B8"/>
    <w:rsid w:val="00DA675D"/>
    <w:rsid w:val="00DA6AA5"/>
    <w:rsid w:val="00DA6B17"/>
    <w:rsid w:val="00DB03A8"/>
    <w:rsid w:val="00DB305B"/>
    <w:rsid w:val="00DB730E"/>
    <w:rsid w:val="00DB7C8E"/>
    <w:rsid w:val="00DC10C8"/>
    <w:rsid w:val="00DC2488"/>
    <w:rsid w:val="00DC5DFC"/>
    <w:rsid w:val="00DC7197"/>
    <w:rsid w:val="00DC74B7"/>
    <w:rsid w:val="00DC78CB"/>
    <w:rsid w:val="00DC79F4"/>
    <w:rsid w:val="00DC7D2D"/>
    <w:rsid w:val="00DD2A5E"/>
    <w:rsid w:val="00DD3AA6"/>
    <w:rsid w:val="00DD409D"/>
    <w:rsid w:val="00DD44DF"/>
    <w:rsid w:val="00DD5066"/>
    <w:rsid w:val="00DD5BDA"/>
    <w:rsid w:val="00DD6076"/>
    <w:rsid w:val="00DD6EF6"/>
    <w:rsid w:val="00DE351D"/>
    <w:rsid w:val="00DE37A4"/>
    <w:rsid w:val="00DE6478"/>
    <w:rsid w:val="00DE6490"/>
    <w:rsid w:val="00DF061B"/>
    <w:rsid w:val="00DF1551"/>
    <w:rsid w:val="00DF1CFA"/>
    <w:rsid w:val="00DF1DB6"/>
    <w:rsid w:val="00DF42E0"/>
    <w:rsid w:val="00DF5D56"/>
    <w:rsid w:val="00DF6302"/>
    <w:rsid w:val="00DF6765"/>
    <w:rsid w:val="00DF67B0"/>
    <w:rsid w:val="00E00465"/>
    <w:rsid w:val="00E0051D"/>
    <w:rsid w:val="00E015BD"/>
    <w:rsid w:val="00E02356"/>
    <w:rsid w:val="00E0251D"/>
    <w:rsid w:val="00E063FD"/>
    <w:rsid w:val="00E11145"/>
    <w:rsid w:val="00E11316"/>
    <w:rsid w:val="00E12E35"/>
    <w:rsid w:val="00E13750"/>
    <w:rsid w:val="00E13A8F"/>
    <w:rsid w:val="00E15729"/>
    <w:rsid w:val="00E166BC"/>
    <w:rsid w:val="00E16FE5"/>
    <w:rsid w:val="00E20718"/>
    <w:rsid w:val="00E207EC"/>
    <w:rsid w:val="00E2162C"/>
    <w:rsid w:val="00E24575"/>
    <w:rsid w:val="00E256C7"/>
    <w:rsid w:val="00E302FB"/>
    <w:rsid w:val="00E308DB"/>
    <w:rsid w:val="00E30D95"/>
    <w:rsid w:val="00E31538"/>
    <w:rsid w:val="00E325E5"/>
    <w:rsid w:val="00E34CB1"/>
    <w:rsid w:val="00E35AA6"/>
    <w:rsid w:val="00E378D6"/>
    <w:rsid w:val="00E43E4E"/>
    <w:rsid w:val="00E43F34"/>
    <w:rsid w:val="00E444E2"/>
    <w:rsid w:val="00E45665"/>
    <w:rsid w:val="00E462C2"/>
    <w:rsid w:val="00E463FA"/>
    <w:rsid w:val="00E468FD"/>
    <w:rsid w:val="00E47C1C"/>
    <w:rsid w:val="00E5090D"/>
    <w:rsid w:val="00E51288"/>
    <w:rsid w:val="00E51AB7"/>
    <w:rsid w:val="00E524AC"/>
    <w:rsid w:val="00E52E15"/>
    <w:rsid w:val="00E54AE3"/>
    <w:rsid w:val="00E56929"/>
    <w:rsid w:val="00E60E1A"/>
    <w:rsid w:val="00E65161"/>
    <w:rsid w:val="00E66F9B"/>
    <w:rsid w:val="00E71035"/>
    <w:rsid w:val="00E73334"/>
    <w:rsid w:val="00E73E9B"/>
    <w:rsid w:val="00E746CC"/>
    <w:rsid w:val="00E83B6B"/>
    <w:rsid w:val="00E83CFF"/>
    <w:rsid w:val="00E850FA"/>
    <w:rsid w:val="00E87B2E"/>
    <w:rsid w:val="00E910BF"/>
    <w:rsid w:val="00E92A3A"/>
    <w:rsid w:val="00E97B39"/>
    <w:rsid w:val="00EA051A"/>
    <w:rsid w:val="00EA2A2B"/>
    <w:rsid w:val="00EA4EAE"/>
    <w:rsid w:val="00EA5864"/>
    <w:rsid w:val="00EA62A5"/>
    <w:rsid w:val="00EA6C6B"/>
    <w:rsid w:val="00EA762A"/>
    <w:rsid w:val="00EA7A27"/>
    <w:rsid w:val="00EB0495"/>
    <w:rsid w:val="00EB4539"/>
    <w:rsid w:val="00EB4D4F"/>
    <w:rsid w:val="00EB53C8"/>
    <w:rsid w:val="00EB66B9"/>
    <w:rsid w:val="00EB6C99"/>
    <w:rsid w:val="00EB70DE"/>
    <w:rsid w:val="00EB77BB"/>
    <w:rsid w:val="00EB7F67"/>
    <w:rsid w:val="00EC0AC7"/>
    <w:rsid w:val="00EC145F"/>
    <w:rsid w:val="00EC2EFB"/>
    <w:rsid w:val="00EC3522"/>
    <w:rsid w:val="00EC3540"/>
    <w:rsid w:val="00EC3EA3"/>
    <w:rsid w:val="00EC44BB"/>
    <w:rsid w:val="00EC4F77"/>
    <w:rsid w:val="00EC4F81"/>
    <w:rsid w:val="00EC5728"/>
    <w:rsid w:val="00EC5F7A"/>
    <w:rsid w:val="00ED2134"/>
    <w:rsid w:val="00ED3DC0"/>
    <w:rsid w:val="00ED495F"/>
    <w:rsid w:val="00ED4A08"/>
    <w:rsid w:val="00EE04E4"/>
    <w:rsid w:val="00EE0BA6"/>
    <w:rsid w:val="00EE18BF"/>
    <w:rsid w:val="00EE332F"/>
    <w:rsid w:val="00EE357B"/>
    <w:rsid w:val="00EE3690"/>
    <w:rsid w:val="00EE48FB"/>
    <w:rsid w:val="00EE6826"/>
    <w:rsid w:val="00EF0C06"/>
    <w:rsid w:val="00EF1677"/>
    <w:rsid w:val="00EF1CCC"/>
    <w:rsid w:val="00EF2E9C"/>
    <w:rsid w:val="00EF3308"/>
    <w:rsid w:val="00EF3E94"/>
    <w:rsid w:val="00EF47B0"/>
    <w:rsid w:val="00EF4DBB"/>
    <w:rsid w:val="00EF537F"/>
    <w:rsid w:val="00EF55A7"/>
    <w:rsid w:val="00EF776C"/>
    <w:rsid w:val="00EF7C5B"/>
    <w:rsid w:val="00F0025C"/>
    <w:rsid w:val="00F00F7A"/>
    <w:rsid w:val="00F03094"/>
    <w:rsid w:val="00F031BB"/>
    <w:rsid w:val="00F03C35"/>
    <w:rsid w:val="00F0674D"/>
    <w:rsid w:val="00F06AF9"/>
    <w:rsid w:val="00F10501"/>
    <w:rsid w:val="00F11120"/>
    <w:rsid w:val="00F13891"/>
    <w:rsid w:val="00F142D3"/>
    <w:rsid w:val="00F16C92"/>
    <w:rsid w:val="00F16F33"/>
    <w:rsid w:val="00F17100"/>
    <w:rsid w:val="00F1730D"/>
    <w:rsid w:val="00F21CE8"/>
    <w:rsid w:val="00F22A3A"/>
    <w:rsid w:val="00F24256"/>
    <w:rsid w:val="00F2783C"/>
    <w:rsid w:val="00F279CD"/>
    <w:rsid w:val="00F27A77"/>
    <w:rsid w:val="00F3010C"/>
    <w:rsid w:val="00F312A1"/>
    <w:rsid w:val="00F31A22"/>
    <w:rsid w:val="00F32C2C"/>
    <w:rsid w:val="00F333D6"/>
    <w:rsid w:val="00F34814"/>
    <w:rsid w:val="00F364AF"/>
    <w:rsid w:val="00F40E2E"/>
    <w:rsid w:val="00F43A5F"/>
    <w:rsid w:val="00F4443A"/>
    <w:rsid w:val="00F445F6"/>
    <w:rsid w:val="00F44A59"/>
    <w:rsid w:val="00F44FB9"/>
    <w:rsid w:val="00F4571B"/>
    <w:rsid w:val="00F4678B"/>
    <w:rsid w:val="00F47507"/>
    <w:rsid w:val="00F54A53"/>
    <w:rsid w:val="00F55A64"/>
    <w:rsid w:val="00F55D87"/>
    <w:rsid w:val="00F55E0E"/>
    <w:rsid w:val="00F56993"/>
    <w:rsid w:val="00F56C95"/>
    <w:rsid w:val="00F57079"/>
    <w:rsid w:val="00F61866"/>
    <w:rsid w:val="00F61E56"/>
    <w:rsid w:val="00F62634"/>
    <w:rsid w:val="00F62E38"/>
    <w:rsid w:val="00F63145"/>
    <w:rsid w:val="00F67244"/>
    <w:rsid w:val="00F67E5C"/>
    <w:rsid w:val="00F709EB"/>
    <w:rsid w:val="00F7136B"/>
    <w:rsid w:val="00F7142B"/>
    <w:rsid w:val="00F72360"/>
    <w:rsid w:val="00F729D8"/>
    <w:rsid w:val="00F72B43"/>
    <w:rsid w:val="00F72CD9"/>
    <w:rsid w:val="00F731AD"/>
    <w:rsid w:val="00F73E0F"/>
    <w:rsid w:val="00F747B3"/>
    <w:rsid w:val="00F76EBD"/>
    <w:rsid w:val="00F8240C"/>
    <w:rsid w:val="00F83455"/>
    <w:rsid w:val="00F836C5"/>
    <w:rsid w:val="00F83E34"/>
    <w:rsid w:val="00F85EFF"/>
    <w:rsid w:val="00F861B1"/>
    <w:rsid w:val="00F87A5C"/>
    <w:rsid w:val="00F909E0"/>
    <w:rsid w:val="00F90B95"/>
    <w:rsid w:val="00F925EB"/>
    <w:rsid w:val="00F955D8"/>
    <w:rsid w:val="00F968BC"/>
    <w:rsid w:val="00F97815"/>
    <w:rsid w:val="00F979D4"/>
    <w:rsid w:val="00FA1C6C"/>
    <w:rsid w:val="00FA234D"/>
    <w:rsid w:val="00FA28B2"/>
    <w:rsid w:val="00FA3048"/>
    <w:rsid w:val="00FA48C7"/>
    <w:rsid w:val="00FA4ABD"/>
    <w:rsid w:val="00FA756D"/>
    <w:rsid w:val="00FA770B"/>
    <w:rsid w:val="00FB059D"/>
    <w:rsid w:val="00FB064C"/>
    <w:rsid w:val="00FB1A02"/>
    <w:rsid w:val="00FB2B16"/>
    <w:rsid w:val="00FB2F31"/>
    <w:rsid w:val="00FB3C08"/>
    <w:rsid w:val="00FB627D"/>
    <w:rsid w:val="00FB74F1"/>
    <w:rsid w:val="00FB78AB"/>
    <w:rsid w:val="00FB7ED1"/>
    <w:rsid w:val="00FC2488"/>
    <w:rsid w:val="00FC393B"/>
    <w:rsid w:val="00FC3E97"/>
    <w:rsid w:val="00FC4FB4"/>
    <w:rsid w:val="00FC5B56"/>
    <w:rsid w:val="00FC7090"/>
    <w:rsid w:val="00FD032B"/>
    <w:rsid w:val="00FD07E3"/>
    <w:rsid w:val="00FD1A3F"/>
    <w:rsid w:val="00FD2887"/>
    <w:rsid w:val="00FD38FA"/>
    <w:rsid w:val="00FD4842"/>
    <w:rsid w:val="00FD4D33"/>
    <w:rsid w:val="00FD6932"/>
    <w:rsid w:val="00FD708A"/>
    <w:rsid w:val="00FD7209"/>
    <w:rsid w:val="00FE170E"/>
    <w:rsid w:val="00FE20D6"/>
    <w:rsid w:val="00FE2B87"/>
    <w:rsid w:val="00FE2E72"/>
    <w:rsid w:val="00FE45C0"/>
    <w:rsid w:val="00FE47CD"/>
    <w:rsid w:val="00FF43E2"/>
    <w:rsid w:val="00FF4EB9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074791"/>
  <w15:docId w15:val="{8931C4BB-A6DD-471A-B7C8-30276EB1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2C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22C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722C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22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22C70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722C70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722C70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722C70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722C70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semiHidden/>
    <w:rsid w:val="00F4678B"/>
    <w:pPr>
      <w:tabs>
        <w:tab w:val="left" w:pos="720"/>
        <w:tab w:val="right" w:leader="dot" w:pos="9399"/>
      </w:tabs>
      <w:spacing w:line="360" w:lineRule="auto"/>
      <w:ind w:left="720" w:hanging="720"/>
    </w:pPr>
  </w:style>
  <w:style w:type="character" w:styleId="Hipercze">
    <w:name w:val="Hyperlink"/>
    <w:basedOn w:val="Domylnaczcionkaakapitu"/>
    <w:uiPriority w:val="99"/>
    <w:rsid w:val="00722C70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722C7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722C70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722C70"/>
    <w:pPr>
      <w:spacing w:after="120" w:line="480" w:lineRule="auto"/>
    </w:pPr>
  </w:style>
  <w:style w:type="paragraph" w:styleId="Tekstpodstawowy">
    <w:name w:val="Body Text"/>
    <w:basedOn w:val="Normalny"/>
    <w:link w:val="TekstpodstawowyZnak"/>
    <w:rsid w:val="00722C70"/>
    <w:pPr>
      <w:spacing w:after="120"/>
    </w:pPr>
  </w:style>
  <w:style w:type="paragraph" w:styleId="Stopka">
    <w:name w:val="footer"/>
    <w:basedOn w:val="Normalny"/>
    <w:rsid w:val="00722C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2C70"/>
  </w:style>
  <w:style w:type="paragraph" w:customStyle="1" w:styleId="FR1">
    <w:name w:val="FR1"/>
    <w:rsid w:val="00722C70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722C70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722C70"/>
  </w:style>
  <w:style w:type="character" w:customStyle="1" w:styleId="DefaultTextZnakZnak">
    <w:name w:val="Default Text Znak Znak"/>
    <w:basedOn w:val="Domylnaczcionkaakapitu"/>
    <w:rsid w:val="00722C70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722C70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722C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22C70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722C70"/>
    <w:pPr>
      <w:jc w:val="both"/>
    </w:pPr>
    <w:rPr>
      <w:szCs w:val="20"/>
    </w:rPr>
  </w:style>
  <w:style w:type="paragraph" w:styleId="Tekstpodstawowy3">
    <w:name w:val="Body Text 3"/>
    <w:basedOn w:val="Normalny"/>
    <w:rsid w:val="00722C7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722C70"/>
    <w:pPr>
      <w:spacing w:after="120"/>
      <w:ind w:left="283"/>
    </w:pPr>
  </w:style>
  <w:style w:type="paragraph" w:styleId="Tekstpodstawowywcity2">
    <w:name w:val="Body Text Indent 2"/>
    <w:basedOn w:val="Normalny"/>
    <w:rsid w:val="00722C70"/>
    <w:pPr>
      <w:spacing w:after="120" w:line="480" w:lineRule="auto"/>
      <w:ind w:left="283"/>
    </w:pPr>
  </w:style>
  <w:style w:type="paragraph" w:styleId="NormalnyWeb">
    <w:name w:val="Normal (Web)"/>
    <w:basedOn w:val="Normalny"/>
    <w:rsid w:val="00722C7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722C70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9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53C7E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0C6F9A"/>
    <w:pPr>
      <w:numPr>
        <w:numId w:val="1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Odwoanieprzypisudolnego">
    <w:name w:val="footnote reference"/>
    <w:basedOn w:val="Domylnaczcionkaakapitu"/>
    <w:semiHidden/>
    <w:rsid w:val="000C6F9A"/>
    <w:rPr>
      <w:vertAlign w:val="superscript"/>
    </w:rPr>
  </w:style>
  <w:style w:type="character" w:styleId="UyteHipercze">
    <w:name w:val="FollowedHyperlink"/>
    <w:basedOn w:val="Domylnaczcionkaakapitu"/>
    <w:uiPriority w:val="99"/>
    <w:rsid w:val="006A3E80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6A3E80"/>
    <w:rPr>
      <w:b/>
      <w:bCs/>
    </w:rPr>
  </w:style>
  <w:style w:type="paragraph" w:customStyle="1" w:styleId="Listanumerowana1">
    <w:name w:val="Lista numerowana1"/>
    <w:basedOn w:val="Normalny"/>
    <w:rsid w:val="006A3E80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6A3E80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6A3E80"/>
  </w:style>
  <w:style w:type="paragraph" w:customStyle="1" w:styleId="Tekstblokowy1">
    <w:name w:val="Tekst blokowy1"/>
    <w:basedOn w:val="Normalny"/>
    <w:rsid w:val="004F5E20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40567D"/>
    <w:pPr>
      <w:numPr>
        <w:numId w:val="2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9271F4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CA36B6"/>
    <w:rPr>
      <w:vertAlign w:val="superscript"/>
    </w:rPr>
  </w:style>
  <w:style w:type="paragraph" w:customStyle="1" w:styleId="Tekstpodstawowy21">
    <w:name w:val="Tekst podstawowy 21"/>
    <w:basedOn w:val="Normalny"/>
    <w:rsid w:val="00CA36B6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CA36B6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CA36B6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CA36B6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styleId="Akapitzlist">
    <w:name w:val="List Paragraph"/>
    <w:aliases w:val="Normal,Akapit z listą3,Akapit z listą31,Podsis rysunku,Normalny1,HŁ_Bullet1,lp1,Tytuły,List Paragraph,Preambuła,Lista num"/>
    <w:basedOn w:val="Normalny"/>
    <w:link w:val="AkapitzlistZnak"/>
    <w:uiPriority w:val="34"/>
    <w:qFormat/>
    <w:rsid w:val="00060EE5"/>
    <w:pPr>
      <w:ind w:left="708"/>
    </w:pPr>
  </w:style>
  <w:style w:type="character" w:styleId="Odwoaniedokomentarza">
    <w:name w:val="annotation reference"/>
    <w:basedOn w:val="Domylnaczcionkaakapitu"/>
    <w:rsid w:val="00355F99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5525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40D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40DEA"/>
  </w:style>
  <w:style w:type="character" w:styleId="Odwoanieprzypisukocowego">
    <w:name w:val="endnote reference"/>
    <w:basedOn w:val="Domylnaczcionkaakapitu"/>
    <w:rsid w:val="00540DE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72C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B31ECD"/>
    <w:pPr>
      <w:suppressAutoHyphens/>
      <w:spacing w:after="200" w:line="276" w:lineRule="auto"/>
      <w:ind w:left="720"/>
      <w:contextualSpacing/>
    </w:pPr>
    <w:rPr>
      <w:rFonts w:ascii="Calibri" w:eastAsia="Liberation Sans" w:hAnsi="Calibri" w:cs="Calibri"/>
      <w:kern w:val="2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List Paragraph Znak,Preambuła Znak,Lista num Znak"/>
    <w:link w:val="Akapitzlist"/>
    <w:uiPriority w:val="34"/>
    <w:locked/>
    <w:rsid w:val="002F0E5E"/>
    <w:rPr>
      <w:sz w:val="24"/>
      <w:szCs w:val="24"/>
    </w:rPr>
  </w:style>
  <w:style w:type="paragraph" w:customStyle="1" w:styleId="Normalnyzwyrnieniem">
    <w:name w:val="Normalny z wyróżnieniem"/>
    <w:basedOn w:val="Normalny"/>
    <w:link w:val="NormalnyzwyrnieniemZnak"/>
    <w:qFormat/>
    <w:rsid w:val="006C27E7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6C27E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s-nowrap">
    <w:name w:val="ms-nowrap"/>
    <w:rsid w:val="005B18F8"/>
  </w:style>
  <w:style w:type="table" w:customStyle="1" w:styleId="Tabela-Siatka2">
    <w:name w:val="Tabela - Siatka2"/>
    <w:basedOn w:val="Standardowy"/>
    <w:next w:val="Tabela-Siatka"/>
    <w:uiPriority w:val="59"/>
    <w:rsid w:val="00011F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A1701C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A1701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Normalny"/>
    <w:rsid w:val="00A1701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7">
    <w:name w:val="font7"/>
    <w:basedOn w:val="Normalny"/>
    <w:rsid w:val="00A1701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ny"/>
    <w:rsid w:val="00A170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A1701C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Normalny"/>
    <w:rsid w:val="00A1701C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69">
    <w:name w:val="xl69"/>
    <w:basedOn w:val="Normalny"/>
    <w:rsid w:val="00A1701C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0">
    <w:name w:val="xl70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rsid w:val="00A1701C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6">
    <w:name w:val="xl76"/>
    <w:basedOn w:val="Normalny"/>
    <w:rsid w:val="00A170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77">
    <w:name w:val="xl77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Normalny"/>
    <w:rsid w:val="00A1701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Normalny"/>
    <w:rsid w:val="00A1701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Normalny"/>
    <w:rsid w:val="00A170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ny"/>
    <w:rsid w:val="00A1701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ny"/>
    <w:rsid w:val="00A1701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ny"/>
    <w:rsid w:val="00A1701C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ny"/>
    <w:rsid w:val="00A1701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A1701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Normalny"/>
    <w:rsid w:val="00A1701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C25C41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rFonts w:ascii="Arial" w:hAnsi="Arial"/>
      <w:sz w:val="22"/>
      <w:szCs w:val="22"/>
    </w:rPr>
  </w:style>
  <w:style w:type="character" w:customStyle="1" w:styleId="NUMEROWANIEPUNKTWWUSTPACHZnak">
    <w:name w:val="NUMEROWANIE PUNKTÓW W USTĘPACH Znak"/>
    <w:link w:val="NUMEROWANIEPUNKTWWUSTPACH"/>
    <w:rsid w:val="00C25C41"/>
    <w:rPr>
      <w:rFonts w:ascii="Arial" w:hAnsi="Arial"/>
      <w:sz w:val="22"/>
      <w:szCs w:val="22"/>
    </w:rPr>
  </w:style>
  <w:style w:type="paragraph" w:styleId="Poprawka">
    <w:name w:val="Revision"/>
    <w:hidden/>
    <w:uiPriority w:val="99"/>
    <w:semiHidden/>
    <w:rsid w:val="00B74CC6"/>
    <w:rPr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B106C9"/>
    <w:rPr>
      <w:rFonts w:ascii="Arial" w:hAnsi="Arial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106C9"/>
    <w:pPr>
      <w:widowControl w:val="0"/>
      <w:shd w:val="clear" w:color="auto" w:fill="FFFFFF"/>
      <w:spacing w:after="180" w:line="240" w:lineRule="atLeast"/>
      <w:ind w:hanging="660"/>
      <w:jc w:val="both"/>
    </w:pPr>
    <w:rPr>
      <w:rFonts w:ascii="Arial" w:hAnsi="Arial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dAjM+3tFyBJ+qV1G2JCSW6r2CmZmC2wscMMz+aJZZXg=</DigestValue>
    </Reference>
    <Reference Type="http://www.w3.org/2000/09/xmldsig#Object" URI="#idOfficeObject">
      <DigestMethod Algorithm="http://www.w3.org/2001/04/xmlenc#sha256"/>
      <DigestValue>ZUYBWCG3KckFXGtGrdXrfq0/NnqmRVTWzeEhETHiD8I=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sj1suCp0oq7QIXGIzQesbr//fCGRcNpK136kSTrPi0I=</DigestValue>
    </Reference>
    <Reference Type="http://www.w3.org/2000/09/xmldsig#Object" URI="#idValidSigLnImg">
      <DigestMethod Algorithm="http://www.w3.org/2001/04/xmlenc#sha256"/>
      <DigestValue>68MmwI6HZlHnmbm67sN4jsXraJ6vZ/g4qfqCLs3z9Oc=</DigestValue>
    </Reference>
    <Reference Type="http://www.w3.org/2000/09/xmldsig#Object" URI="#idInvalidSigLnImg">
      <DigestMethod Algorithm="http://www.w3.org/2001/04/xmlenc#sha256"/>
      <DigestValue>ZVH1ujx0wpT+fOlf7CNUtA0+f+pQCONinwEP5Yxq5OM=</DigestValue>
    </Reference>
  </SignedInfo>
  <SignatureValue>GRrJSuAtONidsiJZGCH6Cwrha6JSXTM8zppVNZoZY0AIlXc8UfAcl3EAFhb8/nFMjbBp0ZlWfa34
4c03cl0JyBM4gtEH7WeUmL55omDLe1S1zqspGkFv1BkBjUnQ5PqBGKWiOT3tlR99nFg1B5mf2jSR
1jofZ5Tbe0Sr46AeUcvrIdyiQSfkr+FPhwzIPhzBU5c/Mp38yepj8recjzIrUuU2RNgzeG11gpkA
oLuzB9K9E4oxOOIhNzcGrNjV8LVUJ+Pg1x/dFTqlswC8APoYPtzexsrWM8RSM7QztUOqPSQwPCiW
22h5An1n3V5qa/HhLrb5rldz1kCgX0nxg39kfg==</SignatureValue>
  <KeyInfo>
    <X509Data>
      <X509Certificate>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MyMDgwNTA0BgNVHREELTArgSlLYXRhcnp5bmEuTWlyb25jenVrQHRhdXJvbi1keXN0cnlidWNqYS5wbDAdBgNVHQ4EFgQUPvbIc9FIaZO6150UgAu//PWtJO8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a9Aeuajz36SdXFbUcu/MLWy3Gn8jDino8oVJasDlH3M=</DigestValue>
      </Reference>
      <Reference URI="/word/document.xml?ContentType=application/vnd.openxmlformats-officedocument.wordprocessingml.document.main+xml">
        <DigestMethod Algorithm="http://www.w3.org/2001/04/xmlenc#sha256"/>
        <DigestValue>oWTyqqSfh/BT/DkaxtlDnjY2zm0QwbkCAPl/dFi5LtM=</DigestValue>
      </Reference>
      <Reference URI="/word/endnotes.xml?ContentType=application/vnd.openxmlformats-officedocument.wordprocessingml.endnotes+xml">
        <DigestMethod Algorithm="http://www.w3.org/2001/04/xmlenc#sha256"/>
        <DigestValue>raUqW/o1dIBU92pJWEPvljkcSkSUB5WPTPhDMDAivAQ=</DigestValue>
      </Reference>
      <Reference URI="/word/fontTable.xml?ContentType=application/vnd.openxmlformats-officedocument.wordprocessingml.fontTable+xml">
        <DigestMethod Algorithm="http://www.w3.org/2001/04/xmlenc#sha256"/>
        <DigestValue>8awzJmb1XeGbt3CaI++pzM8B5+5XaUwSo6RDDrI+K3k=</DigestValue>
      </Reference>
      <Reference URI="/word/footer1.xml?ContentType=application/vnd.openxmlformats-officedocument.wordprocessingml.footer+xml">
        <DigestMethod Algorithm="http://www.w3.org/2001/04/xmlenc#sha256"/>
        <DigestValue>DBIIYnQ/sFpjGWiFTpMmwPiZYSvUNIneqEdSM4nl/e0=</DigestValue>
      </Reference>
      <Reference URI="/word/footnotes.xml?ContentType=application/vnd.openxmlformats-officedocument.wordprocessingml.footnotes+xml">
        <DigestMethod Algorithm="http://www.w3.org/2001/04/xmlenc#sha256"/>
        <DigestValue>e5w6jBFa+eWPGRTW3XB7bsDQ8daPZaDqynYl5DHNeD8=</DigestValue>
      </Reference>
      <Reference URI="/word/media/image1.png?ContentType=image/png">
        <DigestMethod Algorithm="http://www.w3.org/2001/04/xmlenc#sha256"/>
        <DigestValue>rp/g2DWPFWkPAiJCimksrXVn63cUchriBbCUpzh/Fuo=</DigestValue>
      </Reference>
      <Reference URI="/word/media/image2.emf?ContentType=image/x-emf">
        <DigestMethod Algorithm="http://www.w3.org/2001/04/xmlenc#sha256"/>
        <DigestValue>mWhp74PXXvC4CoViOfAIIlad4EsRfv6SINT4YR0rX+o=</DigestValue>
      </Reference>
      <Reference URI="/word/media/image3.emf?ContentType=image/x-emf">
        <DigestMethod Algorithm="http://www.w3.org/2001/04/xmlenc#sha256"/>
        <DigestValue>5vmQVc40KBAg1n1TCKMEftqIXbZKI9pjHREo+Ty6pzk=</DigestValue>
      </Reference>
      <Reference URI="/word/numbering.xml?ContentType=application/vnd.openxmlformats-officedocument.wordprocessingml.numbering+xml">
        <DigestMethod Algorithm="http://www.w3.org/2001/04/xmlenc#sha256"/>
        <DigestValue>2HROF7KgA58eF0QvvqPs4y074NtIviMWMUx+CVNDOT4=</DigestValue>
      </Reference>
      <Reference URI="/word/settings.xml?ContentType=application/vnd.openxmlformats-officedocument.wordprocessingml.settings+xml">
        <DigestMethod Algorithm="http://www.w3.org/2001/04/xmlenc#sha256"/>
        <DigestValue>+IGadaPNQgR/aTH5OzPQCmUE3fM40lMpFig1NkMEtz0=</DigestValue>
      </Reference>
      <Reference URI="/word/styles.xml?ContentType=application/vnd.openxmlformats-officedocument.wordprocessingml.styles+xml">
        <DigestMethod Algorithm="http://www.w3.org/2001/04/xmlenc#sha256"/>
        <DigestValue>y5LWEoZiiv1CsMNLz2NL229IQhb4TSmtaaUfEK/ZzCU=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Oxs/ZQQ8arkpcR3+tIfY3cmoObhomUJVlYNaNA0YLg8=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2026-02-17T09:55:05Z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{8D2527AB-DA36-4783-9AB3-1C0C8E3CBB98}</SetupID>
          <SignatureText/>
          <SignatureImage>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WEREREREREREREREREREREREREREREREREREREREREREREREREREREREREREREREREREREREREREREREREREREREREREREREREREQERERERERERF1QRERERERERERERERERERERERERERERERERERERERERERERERERERERERERERERERERERERERERERERERERpVpxEREREREREREREQERERERERERFlsREREREREREREREREREREREREXYRERERERSCLBERERERERERERERERERERERERERERERERERERERERERF1VVVacREREREREREREQERERERERERESWRERERERERERERERE1cRERERFlsxEREREWVVVdMRERERERERERERERERERERERER1awREWcRERERERERdVt3clWBEREREREREREQERERERERERER1YEREREqYRERElcREVUREREREaUhEaUhEbXBEXWjERdVERElwRERERERERJVhBEaXEJYF1VSEXWjEREWWxERERO1kREREREREREQERERERERERERNVMRERElIRERElUREdVxERFBEUVXEaVSESVxERhbERO1wRHFUxERFlVbwRtVtYEVXBElqFlrUWVTEREdXBERERE7VxEREREREREQERERERERERERHlkRERElVBEREVVBEZXhERGaERVVEZVVkSWRERHlkREloREVWRERFVVVURJadVoeUhEaVVURUhVXEREVUREREREXVREREREREREQERERERERERERFLtBERHFXBEREYWBEWVRERGVMRtVYZW7WCUhEREb0RElVxEZUhERpSERMRNVYSW5XRETpVURE8VYERGlIRERERERlYEREREREREQERERERE9cRERESWhERE1XREREWVRERVXERF7gRJVs3XTpbVRERESWRF1VUERVREXVTERERF10Ra6VUERHVUxEYVdYTxVYRERERERElkREREREREQERERERF1VBEREXVXEREZVZERERVUERJSERESVBJeUvVRGlVZERH1XxEVVVQRVXEXVREREREVXxFOVeERFFWRERpVVVVaEREREREREVVxEREREREQERERERE9WBERER1bEREUVVMRERlXERhSERETXUJZhaXREYW9ERxVIREaW1vB1REWVWEREREcVRERhVwREdXRERdVVVWTEREREREREXXTEREREREQERERERETVTERERZVwRERhVgRERFSERdVERERdVVUElXBEREdrVVSEREUc0tVVRERVcERERERVcERHFsxEXVRERFV1VIRERERERERERTWEREREREQERERERERlZERERFVURERRVoREREqERRVQRERGVWREfkREREZVVXxERERERElWhVxlaERERERlaEREeVBERmRERFVn1XkEREREREREREREREREREQERERERERHVQRERGVWhERGFUxERGFERF1wREREUcxERERERERdzERERERERERc2XBHVoxEcKXhVERERYRERERERGV0TtbcREREREREREREREREREQEREREREREVIREREbtSEREaVxERF1kREScREREREREREREREREREREREREREREXUhEdVXEbVVVdEREREREREREREVURGbWBEREREREREREREREREQERERERERESVxERESqVkREfUhERFF4REREREREREREREREREREREREREREREREXWhER+iEUmZLhERERERERERERESURERVeEREREREREREREREREQERERERERERpTEREcVysxER1XEREVURERERERERERERERERERERERERERERERERVREREREREREREREREREREREREcUhERPV0REREREREREREREREQERERERERERS9ERERuh20ERJVcREbVhERERYRERERERERERERERERERERERERERVTEREREREREREREREREREREREXWhEREXYREREREREREREREREQERERERERERGVQRERJRFeERlVURESVxERERURERERERERERERERERERERERERERlSERERERERERERERERERERERERVREREREREREREREREREREREQEREREREREREd0RERJYHFgRdS0hESWBEREWWhERERERERERERERERERERERERERRSERERERERERERERERERERERERtTEREREREREREREREREREREQERERERERERETujERZSEUXBdVHSESUhERER1TERERERERERERERERERERERERERG1ERERERERERERERERERERERERhXEREREREREREREREREREREQERERERERERERdaERFVERledVdF4SUhERERlaEREREREREREREREREREREREREREl8RERERERERERERERERERERERdSEREREREREREREREREREREQERERERERERERGVcRGlMREltVcXrYUhERERGlgxERERERERERERERERERERERERGFkRERERERERERERERERERERERFbEREREREREREREREREREREQEREREREREREREXWRGVcREZtVMRElWBEREREYWBERERERERERERERERERERERERFloRERERERERERERERERERERERF8EREREREREREREREREREREQERERERERERERERlZGVIRERepEREXlBERERERERERERERERERERERERERERERERESVxEREREREREREREREREREREREREREREREREREREREREREREQERERERERERERERF1gVIREREREREREREREREREREREREREREREREREREREREREREXVxEREREREREREREREREREREREREREREREREREREREREREREQEREREREREREREREWVVIREREREREREREREREREREREREREREREREREREREREREREREREREREREREREREREREREREREREREREREREREREREREREREQERERERERERERERERRVIREREREREREREREREREREREREREREREREREREREREREREREREREREREREREREREREREREREREREREREREREREREREREREQERERERERERERERERESM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EREREREREREREREREREREREREREREREREREREREREREREREREREREREREREREREREREREREREREREREREREREREREREREREREREREREREREREREQTAAAAGQAAAAAAAAAAAAAAPoAAAA9AAAAAAAAAAAAAAD7AAAAP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3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2026-02-17T09:55:05Z</xd:SigningTime>
          <xd:SigningCertificate>
            <xd:Cert>
              <xd:CertDigest>
                <DigestMethod Algorithm="http://www.w3.org/2001/04/xmlenc#sha256"/>
                <DigestValue>82OGIx0LkBDoXirzkSvnF7FlqH5vBNTnjffyr1DfKZY=</DigestValue>
              </xd:CertDigest>
              <xd:IssuerSerial>
                <X509IssuerName>CN=TAURON CA1, O=TAURON, C=PL</X509IssuerName>
                <X509SerialNumber>1858862877826758614955027260532247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H8BAAC/AAAAAAAAAAAAAACYFwAAwAsAACBFTUYAAAEAzCkAAMM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//////////9gAAAAMQA3AC4AMAAy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iQgT8AAAAAAAAAAAotgD8AAGhCAAAcQiQAAAAkAAAAOJCBPwAAAAAAAAAACi2APwAAaEIAABxCBAAAAHMAAAAMAAAAAAAAAA0AAAAQAAAAOgAAACc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7AAAAPgAAAAAAAAAhAAAACAAAAGIAAAAMAAAAAQAAABUAAAAMAAAABAAAABUAAAAMAAAABAAAAFEAAAAsDgAAOgAAACcAAAA3AQAAZAAAAAAAAAAAAAAAAAAAAAAAAACnAAAAKQAAAFAAAABoAAAAuAAAAHQNAAAAAAAAIADMAPsAAAA+AAAAKAAAAKcAAAApAAAAAQAEAAAAAAAAAAAAAAAAAAAAAAAQAAAAAAAAAAAAAAD///8A+KeMAP7x7AD96eMA9HtTAP3i2QD708YA+bagAPq9qQD2kXAA9YpnAPrFswD2mXkA95x+APze1Q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YRERERERERERERERERERERERERERERERERERERERERERERERERERERERERERERERERERERERERERERERERERERERERERERERERERAREREREREREXVBERERERERERERERERERERERERERERERERERERERERERERERERERERERERERERERERERERERERERERERERGlWnERERERERERERERAREREREREREWWxERERERERERERERERERERERERdhERERERFIIsEREREREREREREREREREREREREREREREREREREREREREXVVVVpxERERERERERERARERERERERERJZERERERERERERERETVxEREREWWzERERERZVVV0xERERERERERERERERERERERERHVrBERZxERERERERF1W3dyVYERERERERERERARERERERERERHVgRERESphERESVxERVRERERERpSERpSERtcERdaMRF1URESXBERERERERElWEERpcQlgXVVIRdaMRERZbERERE7WRERERERERERARERERERERERE1UxERESUhERESVRER1XEREUERRVcRpVIRJXERGFsRE7XBEcVTEREWVVvBG1W1gRVcESWoWWtRZVMRER1cERERETtXERERERERERAREREREREREREeWRERESVUERERVUERleEREZoRFVURlVWRJZEREeWRESWhERVZEREVVVVRElp1Wh5SERpVVRFSFVcRERVRERERERdVERERERERERAREREREREREREUu0EREcVcERERhYERZVEREZUxG1VhlbtYJSERERvRESVXERlSERGlIRExE1VhJbldEROlVRETxVgREaUhERERERGVgRERERERERARERERET1xERERJaERETVdERERZVERFVcREXuBElWzddOltVERERJZEXVVQRFVERdVMREREXXRFrpVQREdVTERhV1hPFVhERERERESWRERERERERAREREREXVUERERdVcRERlVkRERFVQRElIRERJUEl5S9VEaVVkREfVfERVVVBFVcRdVERERERVfEU5V4REUVZERGlVVVVoRERERERERVXERERERERARERERET1YERERHVsRERRVUxERGVcRGFIRERNdQlmFpdERhb0RHFUhERpbW8HVERZVYRERERxVERGFXBER1dERF1VVVZMRERERERERddMRERERERARERERERNVMRERFlXBERGFWBEREVIRF1URERF1VVQSVcERER2tVVIRERRzS1VVERFVwRERERFVwREcWzERdVEREVXVUhERERERERERFNYRERERERARERERERGVkREREVVRERFFWhERESoRFFVBEREZVZER+RERERlVVfERERERESVaFXGVoRERERGVoRER5UERGZEREVWfVeQRERERERERERERERERERAREREREREdVBEREZVaEREYVTEREYUREXXBERERRzERERERERF3MRERERERERFzZcEdWjERwpeFURERFhEREREREZXRO1txERERERERERERERERERARERERERERUhERERu1IRERpXEREXWRERJxERERERERERERERERERERERERERERdSER1VcRtVVV0RERERERERERERVREZtYERERERERERERERERERARERERERERJXERERKpWRER9SEREUXhERERERERERERERERERERERERERERERERdaERH6IRSZkuERERERERERERERJRERFV4RERERERERERERERERARERERERERGlMRERxXKzERHVcRERVRERERERERERERERERERERERERERERERERFVERERERERERERERERERERERERxSERE9XRERERERERERERERERARERERERERFL0RERG6HbQRElVxERtWERERFhERERERERERERERERERERERERERFVMRERERERERERERERERERERERdaERERdhERERERERERERERERAREREREREREZVBERElEV4RGVVRERJXERERFRERERERERERERERERERERERERERGVIRERERERERERERERERERERERFVERERERERERERERERERERERARERERERERER3RERElgcWBF1LSERJYERERZaERERERERERERERERERERERERERFFIRERERERERERERERERERERERG1MRERERERERERERERERERERARERERERERERO6MRFlIRRcF1UdIRJSERERHVMREREREREREREREREREREREREREbURERERERERERERERERERERERGFcRERERERERERERERERERERARERERERERERF1oREVURGV51V0XhJSERERGVoRERERERERERERERERERERERERESXxERERERERERERERERERERERF1IRERERERERERERERERERERAREREREREREREZVxEaUxESW1VxethSEREREaWDEREREREREREREREREREREREREYWREREREREREREREREREREREREVsRERERERERERERERERERERARERERERERERERdZEZVxERm1UxESVYERERERhYEREREREREREREREREREREREREWWhEREREREREREREREREREREREXwRERERERERERERERERERERARERERERERERERGVkZUhERF6kREReUERERERERERERERERERERERERERERERERERJXERERERERERERERERERERERERERERERERERERERERERERERAREREREREREREREXWBUhERERERERERERERERERERERERERERERERERERERERERERdXERERERERERERERERERERERERERERERERERERERERERERERARERERERERERERERZVUhERERERERERERERERERERERERERERERERERERERERERERERERERERERERERERERERERERERERERERERERERERERERERERARERERERERERERERFFUhERERERERERERERERERERERERERERERERERERERERERERERERERERERERERERERERERERERERERERERERERERERERERERARERERERERERERERERIx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MAAAAAWAAAAcgAAAKYAAACGAAAAAQAAAKuqe0GrqnpBFgAAAHIAAAATAAAATAAAAAAAAAAAAAAAAAAAAP//////////dAAAAEsAYQB0AGEAcgB6AHkAbgBhACAATQBpAHIAbwBEAWMAegB1AGsAAAAJAAAACAAAAAUAAAAIAAAABgAAAAcAAAAIAAAACQAAAAgAAAAEAAAADgAAAAQAAAAGAAAACQAAAAkAAAAHAAAABwAAAAkAAAAI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EQBAAAWAAAApgAAAD8BAAC6AAAAAQAAAKuqe0GrqnpBFgAAAKYAAAApAAAATAAAAAQAAAAVAAAApgAAAEEBAAC7AAAAoAAAAFAAbwBkAHAAaQBzAGEAbgB5ACAAcAByAHoAZQB6ADoAIABNAGkAcgBvAEQBYwB6AHUAawAgAEsAYQB0AGEAcgB6AHkAbgBhACAAKABUAEQAKQAAAAkAAAAJAAAACQAAAAkAAAAEAAAABwAAAAgAAAAJAAAACAAAAAQAAAAJAAAABgAAAAcAAAAIAAAABwAAAAMAAAAEAAAADgAAAAQAAAAGAAAACQAAAAkAAAAHAAAABwAAAAkAAAAIAAAABAAAAAkAAAAIAAAABQAAAAgAAAAGAAAABwAAAAgAAAAJAAAACAAAAAQAAAAFAAAACAAAAAsAAAAFAAAAFgAAAAwAAAAAAAAAJQAAAAwAAAACAAAADgAAABQAAAAAAAAAEAAAABQAAAA=</Object>
  <Object Id="idInvalidSigLnImg">AQAAAGwAAAAAAAAAAAAAAH8BAAC/AAAAAAAAAAAAAACYFwAAwAsAACBFTUYAAAEA5DIAAMo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DAIAAAXAAAABgAAACoAAAAZAAAAFwAAAAYAAAAUAAAAFAAAAAAA/wEAAAAAAAAAAAAAgD8AAAAAAAAAAAAAgD8AAAAAAAAAAP///wAAAAAAbAAAADQAAACgAAAAkAcAABQAAAAUAAAAKAAAABYAAAAWAAAAAQAgAAMAAACQBwAAAAAAAAAAAAAAAAAAAAAAAAAA/wAA/wAA/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//////////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RER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DiQgT8AAAAAAAAAAAotgD8AAGhCAAAcQiQAAAAkAAAAOJCBPwAAAAAAAAAACi2APwAAaEIAABxCBAAAAHMAAAAMAAAAAAAAAA0AAAAQAAAAOgAAACc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7AAAAPgAAAAAAAAAhAAAACAAAAGIAAAAMAAAAAQAAABUAAAAMAAAABAAAABUAAAAMAAAABAAAAFEAAAAsDgAAOgAAACcAAAA3AQAAZAAAAAAAAAAAAAAAAAAAAAAAAACnAAAAKQAAAFAAAABoAAAAuAAAAHQNAAAAAAAAIADMAPsAAAA+AAAAKAAAAKcAAAApAAAAAQAEAAAAAAAAAAAAAAAAAAAAAAAQAAAAAAAAAAAAAAD///8A+KeMAP7x7AD96eMA9HtTAP3i2QD708YA+bagAPq9qQD2kXAA9YpnAPrFswD2mXkA95x+APze1Q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YRERERERERERERERERERERERERERERERERERERERERERERERERERERERERERERERERERERERERERERERERERERERERERERERERERAREREREREREXVBERERERERERERERERERERERERERERERERERERERERERERERERERERERERERERERERERERERERERERERERGlWnERERERERERERERAREREREREREWWxERERERERERERERERERERERERdhERERERFIIsEREREREREREREREREREREREREREREREREREREREREREXVVVVpxERERERERERERARERERERERERJZERERERERERERERETVxEREREWWzERERERZVVV0xERERERERERERERERERERERERHVrBERZxERERERERF1W3dyVYERERERERERERARERERERERERHVgRERESphERESVxERVRERERERpSERpSERtcERdaMRF1URESXBERERERERElWEERpcQlgXVVIRdaMRERZbERERE7WRERERERERERARERERERERERE1UxERESUhERESVRER1XEREUERRVcRpVIRJXERGFsRE7XBEcVTEREWVVvBG1W1gRVcESWoWWtRZVMRER1cERERETtXERERERERERAREREREREREREeWRERESVUERERVUERleEREZoRFVURlVWRJZEREeWRESWhERVZEREVVVVRElp1Wh5SERpVVRFSFVcRERVRERERERdVERERERERERAREREREREREREUu0EREcVcERERhYERZVEREZUxG1VhlbtYJSERERvRESVXERlSERGlIRExE1VhJbldEROlVRETxVgREaUhERERERGVgRERERERERARERERET1xERERJaERETVdERERZVERFVcREXuBElWzddOltVERERJZEXVVQRFVERdVMREREXXRFrpVQREdVTERhV1hPFVhERERERESWRERERERERAREREREXVUERERdVcRERlVkRERFVQRElIRERJUEl5S9VEaVVkREfVfERVVVBFVcRdVERERERVfEU5V4REUVZERGlVVVVoRERERERERVXERERERERARERERET1YERERHVsRERRVUxERGVcRGFIRERNdQlmFpdERhb0RHFUhERpbW8HVERZVYRERERxVERGFXBER1dERF1VVVZMRERERERERddMRERERERARERERERNVMRERFlXBERGFWBEREVIRF1URERF1VVQSVcERER2tVVIRERRzS1VVERFVwRERERFVwREcWzERdVEREVXVUhERERERERERFNYRERERERARERERERGVkREREVVRERFFWhERESoRFFVBEREZVZER+RERERlVVfERERERESVaFXGVoRERERGVoRER5UERGZEREVWfVeQRERERERERERERERERERAREREREREdVBEREZVaEREYVTEREYUREXXBERERRzERERERERF3MRERERERERFzZcEdWjERwpeFURERFhEREREREZXRO1txERERERERERERERERERARERERERERUhERERu1IRERpXEREXWRERJxERERERERERERERERERERERERERERdSER1VcRtVVV0RERERERERERERVREZtYERERERERERERERERERARERERERERJXERERKpWRER9SEREUXhERERERERERERERERERERERERERERERERdaERH6IRSZkuERERERERERERERJRERFV4RERERERERERERERERARERERERERGlMRERxXKzERHVcRERVRERERERERERERERERERERERERERERERERFVERERERERERERERERERERERERxSERE9XRERERERERERERERERARERERERERFL0RERG6HbQRElVxERtWERERFhERERERERERERERERERERERERERFVMRERERERERERERERERERERERdaERERdhERERERERERERERERAREREREREREZVBERElEV4RGVVRERJXERERFRERERERERERERERERERERERERERGVIRERERERERERERERERERERERFVERERERERERERERERERERERARERERERERER3RERElgcWBF1LSERJYERERZaERERERERERERERERERERERERERFFIRERERERERERERERERERERERG1MRERERERERERERERERERERARERERERERERO6MRFlIRRcF1UdIRJSERERHVMREREREREREREREREREREREREREbURERERERERERERERERERERERGFcRERERERERERERERERERERARERERERERERF1oREVURGV51V0XhJSERERGVoRERERERERERERERERERERERERESXxERERERERERERERERERERERF1IRERERERERERERERERERERAREREREREREREZVxEaUxESW1VxethSEREREaWDEREREREREREREREREREREREREYWREREREREREREREREREREREREVsRERERERERERERERERERERARERERERERERERdZEZVxERm1UxESVYERERERhYEREREREREREREREREREREREREWWhEREREREREREREREREREREREXwRERERERERERERERERERERARERERERERERERGVkZUhERF6kREReUERERERERERERERERERERERERERERERERERJXERERERERERERERERERERERERERERERERERERERERERERERAREREREREREREREXWBUhERERERERERERERERERERERERERERERERERERERERERERdXERERERERERERERERERERERERERERERERERERERERERERERARERERERERERERERZVUhERERERERERERERERERERERERERERERERERERERERERERERERERERERERERERERERERERERERERERERERERERERERERERARERERERERERERERFFUhERERERERERERERERERERERERERERERERERERERERERERERERERERERERERERERERERERERERERERERERERERERERERERARERERERERERERERERIx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A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f6U26paXF7JTIGKkZ9gK3fKiZ14amN2o6dz/LFr5Jyg=</DigestValue>
    </Reference>
    <Reference Type="http://www.w3.org/2000/09/xmldsig#Object" URI="#idOfficeObject">
      <DigestMethod Algorithm="http://www.w3.org/2001/04/xmlenc#sha256"/>
      <DigestValue>jyLlj3uRZcoi2azl5eaLtiehuSE7AMcIq1daNPPO0XI=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PhJT9eoRsPeehnf3Il412V2zQ5WM2SZHxpOZkZ2MqeE=</DigestValue>
    </Reference>
    <Reference Type="http://www.w3.org/2000/09/xmldsig#Object" URI="#idValidSigLnImg">
      <DigestMethod Algorithm="http://www.w3.org/2001/04/xmlenc#sha256"/>
      <DigestValue>7SK7xkEDfTAtdf6pycFDgnPsqgZHfp4a98xc85e3KKo=</DigestValue>
    </Reference>
    <Reference Type="http://www.w3.org/2000/09/xmldsig#Object" URI="#idInvalidSigLnImg">
      <DigestMethod Algorithm="http://www.w3.org/2001/04/xmlenc#sha256"/>
      <DigestValue>9ISb4N7beRm/Elbb4OhJjwqA0OxITU+aK/dRtzGF2Z8=</DigestValue>
    </Reference>
  </SignedInfo>
  <SignatureValue>boC0U970k887nRJdU/Rm9O6+xt6oODeKFIxqTNnHJknGWaWk4fJkpJzlb6kpkx5dgKIxvMQlJ2pD
UngMhTgN54XHpiUpjF+ZyjiICW7iXHrX+blx5x2cjIuPajwQyViQEDhSVUTGGUGq2ZbNGPuwrtlf
nDNJzZOdCTbb0QnQehuy8A4tZBTT51L/fPFaQG31bnLNXcq6XZSDhgV98R1uU1f+hivGJXPJwNjU
p1+7J0zXoijCmQD59Dl5r1gMw9Hlx2u/p0/FzENaGnDW0WH+8BGjufr+/xv9IzUq+S23aOL85iWs
gpGmdcEpg2Cv3XJCYblHyj6CblbjruZATyuHUg==</SignatureValue>
  <KeyInfo>
    <X509Data>
      <X509Certificate>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a9Aeuajz36SdXFbUcu/MLWy3Gn8jDino8oVJasDlH3M=</DigestValue>
      </Reference>
      <Reference URI="/word/document.xml?ContentType=application/vnd.openxmlformats-officedocument.wordprocessingml.document.main+xml">
        <DigestMethod Algorithm="http://www.w3.org/2001/04/xmlenc#sha256"/>
        <DigestValue>oWTyqqSfh/BT/DkaxtlDnjY2zm0QwbkCAPl/dFi5LtM=</DigestValue>
      </Reference>
      <Reference URI="/word/endnotes.xml?ContentType=application/vnd.openxmlformats-officedocument.wordprocessingml.endnotes+xml">
        <DigestMethod Algorithm="http://www.w3.org/2001/04/xmlenc#sha256"/>
        <DigestValue>raUqW/o1dIBU92pJWEPvljkcSkSUB5WPTPhDMDAivAQ=</DigestValue>
      </Reference>
      <Reference URI="/word/fontTable.xml?ContentType=application/vnd.openxmlformats-officedocument.wordprocessingml.fontTable+xml">
        <DigestMethod Algorithm="http://www.w3.org/2001/04/xmlenc#sha256"/>
        <DigestValue>8awzJmb1XeGbt3CaI++pzM8B5+5XaUwSo6RDDrI+K3k=</DigestValue>
      </Reference>
      <Reference URI="/word/footer1.xml?ContentType=application/vnd.openxmlformats-officedocument.wordprocessingml.footer+xml">
        <DigestMethod Algorithm="http://www.w3.org/2001/04/xmlenc#sha256"/>
        <DigestValue>DBIIYnQ/sFpjGWiFTpMmwPiZYSvUNIneqEdSM4nl/e0=</DigestValue>
      </Reference>
      <Reference URI="/word/footnotes.xml?ContentType=application/vnd.openxmlformats-officedocument.wordprocessingml.footnotes+xml">
        <DigestMethod Algorithm="http://www.w3.org/2001/04/xmlenc#sha256"/>
        <DigestValue>e5w6jBFa+eWPGRTW3XB7bsDQ8daPZaDqynYl5DHNeD8=</DigestValue>
      </Reference>
      <Reference URI="/word/media/image1.png?ContentType=image/png">
        <DigestMethod Algorithm="http://www.w3.org/2001/04/xmlenc#sha256"/>
        <DigestValue>rp/g2DWPFWkPAiJCimksrXVn63cUchriBbCUpzh/Fuo=</DigestValue>
      </Reference>
      <Reference URI="/word/media/image2.emf?ContentType=image/x-emf">
        <DigestMethod Algorithm="http://www.w3.org/2001/04/xmlenc#sha256"/>
        <DigestValue>mWhp74PXXvC4CoViOfAIIlad4EsRfv6SINT4YR0rX+o=</DigestValue>
      </Reference>
      <Reference URI="/word/media/image3.emf?ContentType=image/x-emf">
        <DigestMethod Algorithm="http://www.w3.org/2001/04/xmlenc#sha256"/>
        <DigestValue>5vmQVc40KBAg1n1TCKMEftqIXbZKI9pjHREo+Ty6pzk=</DigestValue>
      </Reference>
      <Reference URI="/word/numbering.xml?ContentType=application/vnd.openxmlformats-officedocument.wordprocessingml.numbering+xml">
        <DigestMethod Algorithm="http://www.w3.org/2001/04/xmlenc#sha256"/>
        <DigestValue>2HROF7KgA58eF0QvvqPs4y074NtIviMWMUx+CVNDOT4=</DigestValue>
      </Reference>
      <Reference URI="/word/settings.xml?ContentType=application/vnd.openxmlformats-officedocument.wordprocessingml.settings+xml">
        <DigestMethod Algorithm="http://www.w3.org/2001/04/xmlenc#sha256"/>
        <DigestValue>+IGadaPNQgR/aTH5OzPQCmUE3fM40lMpFig1NkMEtz0=</DigestValue>
      </Reference>
      <Reference URI="/word/styles.xml?ContentType=application/vnd.openxmlformats-officedocument.wordprocessingml.styles+xml">
        <DigestMethod Algorithm="http://www.w3.org/2001/04/xmlenc#sha256"/>
        <DigestValue>y5LWEoZiiv1CsMNLz2NL229IQhb4TSmtaaUfEK/ZzCU=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Oxs/ZQQ8arkpcR3+tIfY3cmoObhomUJVlYNaNA0YLg8=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2026-02-17T10:38:16Z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{93B50AC4-C5CB-4BB7-9B0A-03FF9495A01F}</SetupID>
          <SignatureText/>
          <SignatureImage>AQAAAGwAAAAAAAAAAAAAAJgAAABpAAAAAAAAAAAAAABmCQAAfAYAACBFTUYAAAEACK4AAAwAAAABAAAAAAAAAAAAAAAAAAAAgAcAALAEAAAuAQAAvAAAAAAAAAAAAAAAAAAAALCbBABg3gIARgAAACwAAAAgAAAARU1GKwFAAQAcAAAAEAAAAAIQwNsBAAAAYAAAAGAAAABGAAAApCwAAJgsAABFTUYrIkAEAAwAAAAAAAAAHkAJAAwAAAAAAAAAJEABAAwAAAAAAAAAMEACABAAAAAEAAAAAACAPyFABwAMAAAAAAAAAAhAAAXwKwAA5CsAAAIQwNsBAAAAAAAAAAAAAAAAAAAAAAAAAAEAAAD/2P/gABBKRklGAAEBAQBgAGAAAP/hERBFeGlmAABNTQAqAAAACAAEATsAAgAAABgAAAhKh2kABAAAAAEAAAhinJ0AAQAAAC4AABDa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3XFum5payBUb21hc3ogKFREIE9MRykAAAWQAwACAAAAFAAAELCQBAACAAAAFAAAEMSSkQACAAAAAzA3AACSkgACAAAAAzA3AADqHAAHAAAIDAAACK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xOjEyOjI5IDE0OjIzOjQyADIwMjE6MTI6MjkgMTQ6MjM6NDIAAABLAHUAegFuAGkAawAgAFQAbwBtAGEAcwB6ACAAKABUAEQAIABPAEwARwApAAAA/+ELKm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jEtMTItMjlUMTQ6MjM6NDIuMDY1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1xbpuaWsgVG9tYXN6IChURCBPTEcp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GoAm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99//3/QNY8xPGv/f/9//3//f/9//3//f/9//3//f/9//3//f/9//3//f/9//3//f/9//3//f/9//3//f/9//3//f/9//3//f/9//3//f/9//3//f/9//3//f/9//3//f/9//3//f/9//3//f/9//3//f/9//3//f/9//3//f/9//3//f/9//3/e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wAA/3//f/9//3//f/9//3//f/9//3//f/9//3//f/9//3//f/9//3//f/9//3//f/9//3//f/9//3//f/9//3//f/9//3//f/9//3//f/9/33//e/97/n//f/5//3//f/9//3//f/9//3//f/9//3//f/9//3//f/9//3//f/9//3//f/9//3//f/9//3//f/9//3//f/9//3//f/9//3//f/9//3//f/9//3//f/9//3//f/9//3//f/9//3//f/9//3//f/9//3//f/9/33//f/9//3//e/97/3v/f/9//3//f/9//3//f/9//3//f/9//3//f/9//3//f/9//3//f/9//3//f/9//3//f/9//3//f/9//3//f/9//3//f/9//3//f/9//3//f/9//3//f/9/AAD/f/9//3//f/9//3//f/9//3//f/9//3//f/9//3//f/9//3//f/9//3//f/9//3//f/9//3//f/9//3//f/9//3/ef/9//3//f/9//3//f/9//3v/f/5//3//f/9//n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38AAEwAAABkAAAAAAAAAAAAAACYAAAAaQAAAAAAAAAAAAAAmQAAAGo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2026-02-17T10:38:16Z</xd:SigningTime>
          <xd:SigningCertificate>
            <xd:Cert>
              <xd:CertDigest>
                <DigestMethod Algorithm="http://www.w3.org/2001/04/xmlenc#sha256"/>
                <DigestValue>1MH7+btOstkgVoE0cjZay+xsQHc2Nm7PEx05L+J5ZJI=</DigestValue>
              </xd:CertDigest>
              <xd:IssuerSerial>
                <X509IssuerName>CN=TAURON CA2, O=TAURON, C=PL</X509IssuerName>
                <X509SerialNumber>464467515433207190821716149997496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7DwAA1gcAACBFTUYAAAEAwJsAAMMAAAAFAAAAAAAAAAAAAAAAAAAAgAcAALAEAAAuAQAAvAAAAAAAAAAAAAAAAAAAALCbBABg3g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q6p7QauqekHAAAAABAAAAAoAAABMAAAAAAAAAAAAAAAAAAAA//////////9gAAAAMQA3AC4AMAAy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6p7Qauqe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Tq3D4AAAAAAAAAACNH3j4AACRCAADIQSQAAAAkAAAAFOrcPgAAAAAAAAAAI0fe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ZAAAAagAAAAAAAAAhAAAACAAAAGIAAAAMAAAAAQAAABUAAAAMAAAABAAAABUAAAAMAAAABAAAAFEAAAAAgAAAKQAAABkAAABqAAAARgAAAAAAAAAAAAAAAAAAAAAAAACZAAAAagAAAFAAAAAoAAAAeAAAAIh/AAAAAAAAIADMAJkAAABqAAAAKAAAAJkAAABq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38AAP9//3//f/9//3//f/9//3//f/9//3//f/9//3//f/9//3//f/9//3//f/9//3//f/9//3//f/9//3//f/9//3//f/9//3//f/9//3//f/9//3+/f/9//3//f/9//3//e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//f9A1jzE8a/9//3//f/9//3//f/9//3//f/9//3//f/9//3//f/9//3//f/9//3//f/9//3//f/9//3//f/9//3//f/9//3//f/9//3//f/9//3//f/9//3//f/9//3//f/9//3//f/9//3//f/9//3//f/9//3//f/9//3//f/9//3//f95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AAD/f/9//3//f/9//3//f/9//3//f/9//3//f/9//3//f/9//3//f/9//3//f/9//3//f/9//3//f/9//3//f/9//3//f/9//3//f/9//3/ff/97/3v+f/9//n//f/9//3//f/9//3//f/9//3//f/9//3//f/9//3//f/9//3//f/9//3//f/9//3//f/9//3//f/9//3//f/9//3//f/9//3//f/9//3//f/9//3//f/9//3//f/9//3//f/9//3//f/9//3//f/9//3/ff/9//3//f/97/3v/e/9//3//f/9//3//f/9//3//f/9//3//f/9//3//f/9//3//f/9//3//f/9//3//f/9//3//f/9//3//f/9//3//f/9//3//f/9//3//f/9//3//f/9//38AAP9//3//f/9//3//f/9//3//f/9//3//f/9//3//f/9//3//f/9//3//f/9//3//f/9//3//f/9//3//f/9//3//f95//3//f/9//3//f/9//3//e/9//n//f/9//3/+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</Object>
  <Object Id="idInvalidSigLnImg">AQAAAGwAAAAAAAAAAAAAAP8AAAB/AAAAAAAAAAAAAAC7DwAA1gcAACBFTUYAAAEAWKAAAMoAAAAFAAAAAAAAAAAAAAAAAAAAgAcAALAEAAAuAQAAvAAAAAAAAAAAAAAAAAAAALCbBABg3g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q6p7Qauqek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6p7Qauqe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Tq3D4AAAAAAAAAACNH3j4AACRCAADIQSQAAAAkAAAAFOrcPgAAAAAAAAAAI0fe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ZAAAAagAAAAAAAAAhAAAACAAAAGIAAAAMAAAAAQAAABUAAAAMAAAABAAAABUAAAAMAAAABAAAAFEAAAAAgAAAKQAAABkAAABqAAAARgAAAAAAAAAAAAAAAAAAAAAAAACZAAAAagAAAFAAAAAoAAAAeAAAAIh/AAAAAAAAIADMAJkAAABqAAAAKAAAAJkAAABq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n//f/9//3//f/9//3//f/9//3//f/9//3//f/9//3//f/9//3//f/9//3//f/9//3//f/9//3//f/9//3//f/9//3//f/9//3//f/9//3//f/9//3//f/9//3//f/9//3//f/9//3//f/9//3//f/9//3//f/9//3//f95//3//f/9//3//f/9//3//f/9//3//f/9//3//f/9//3//f/9//3//f/9//3//f/9//3//f/9//3//f/9//3//f/9//3//f/9//3//f/9//3//f/9//3//f/9//38AAP9//3//f/9//3//f/9//3//f/9//3//f/9//3//f/9//3//f/9//3//f/9//3//f/9//3//f/9//3//f/9//3//f/9//3//f/9//3//f/9//3+/f/9//3//f/9//3//e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33//f9A1jzE8a/9//3//f/9//3//f/9//3//f/9//3//f/9//3//f/9//3//f/9//3//f/9//3//f/9//3//f/9//3//f/9//3//f/9//3//f/9//3//f/9//3//f/9//3//f/9//3//f/9//3//f/9//3//f/9//3//f/9//3//f/9//3//f95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AAD/f/9//3//f/9//3//f/9//3//f/9//3//f/9//3//f/9//3//f/9//3//f/9//3//f/9//3//f/9//3//f/9//3//f/9//3//f/9//3/ff/97/3v+f/9//n//f/9//3//f/9//3//f/9//3//f/9//3//f/9//3//f/9//3//f/9//3//f/9//3//f/9//3//f/9//3//f/9//3//f/9//3//f/9//3//f/9//3//f/9//3//f/9//3//f/9//3//f/9//3//f/9//3/ff/9//3//f/97/3v/e/9//3//f/9//3//f/9//3//f/9//3//f/9//3//f/9//3//f/9//3//f/9//3//f/9//3//f/9//3//f/9//3//f/9//3//f/9//3//f/9//3//f/9//38AAP9//3//f/9//3//f/9//3//f/9//3//f/9//3//f/9//3//f/9//3//f/9//3//f/9//3//f/9//3//f/9//3//f95//3//f/9//3//f/9//3//e/9//n//f/9//3/+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1790B0830CD246850CE78B35F055A2" ma:contentTypeVersion="11" ma:contentTypeDescription="Utwórz nowy dokument." ma:contentTypeScope="" ma:versionID="3fc4a5434767b5577a28c69ab0927f70">
  <xsd:schema xmlns:xsd="http://www.w3.org/2001/XMLSchema" xmlns:xs="http://www.w3.org/2001/XMLSchema" xmlns:p="http://schemas.microsoft.com/office/2006/metadata/properties" xmlns:ns3="aef70eaa-9c3c-4d20-98ee-cffe9bddaf81" xmlns:ns4="5421bad4-ed5f-4df6-a8e1-c9ea5ba72806" targetNamespace="http://schemas.microsoft.com/office/2006/metadata/properties" ma:root="true" ma:fieldsID="3f0cfa94781a303a46bf03a52d4c9f6f" ns3:_="" ns4:_="">
    <xsd:import namespace="aef70eaa-9c3c-4d20-98ee-cffe9bddaf81"/>
    <xsd:import namespace="5421bad4-ed5f-4df6-a8e1-c9ea5ba728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70eaa-9c3c-4d20-98ee-cffe9bddaf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1bad4-ed5f-4df6-a8e1-c9ea5ba72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12D407-B8E6-41A3-BA72-EBA62AB610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4D81E-40DD-49A7-9E35-FD6EE314BC8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FD401F-EEC0-407D-8C39-541E0E97F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38ABF-4DC6-44E1-8891-0500304E5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f70eaa-9c3c-4d20-98ee-cffe9bddaf81"/>
    <ds:schemaRef ds:uri="5421bad4-ed5f-4df6-a8e1-c9ea5ba72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</vt:lpstr>
    </vt:vector>
  </TitlesOfParts>
  <Company>TAURON Polska Energia S.A.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Artur Sierszuła</dc:creator>
  <cp:lastModifiedBy>Mirończuk Katarzyna (TD OLG)</cp:lastModifiedBy>
  <cp:revision>11</cp:revision>
  <cp:lastPrinted>2020-01-27T12:46:00Z</cp:lastPrinted>
  <dcterms:created xsi:type="dcterms:W3CDTF">2026-02-09T12:14:00Z</dcterms:created>
  <dcterms:modified xsi:type="dcterms:W3CDTF">2026-02-16T13:51:00Z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0x010100301790B0830CD246850CE78B35F055A2</vt:lpwstr>
  </property>
  <property fmtid="{D5CDD505-2E9C-101B-9397-08002B2CF9AE}" pid="3" name="Permalink">
    <vt:lpwstr>402436ff-49be-4215-b76a-f0c265ae9915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